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55E49" w14:textId="77777777" w:rsidR="007B6A63" w:rsidRPr="00B25001" w:rsidRDefault="007B6A63">
      <w:pPr>
        <w:spacing w:before="3" w:line="100" w:lineRule="exact"/>
        <w:rPr>
          <w:rFonts w:asciiTheme="minorHAnsi" w:hAnsiTheme="minorHAnsi" w:cstheme="minorHAnsi"/>
          <w:sz w:val="9"/>
          <w:szCs w:val="9"/>
        </w:rPr>
      </w:pPr>
    </w:p>
    <w:p w14:paraId="080EC979" w14:textId="77777777" w:rsidR="007B6A63" w:rsidRPr="00B25001" w:rsidRDefault="007B6A63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A53EE37" w14:textId="77777777" w:rsidR="007B6A63" w:rsidRPr="00B25001" w:rsidRDefault="007B6A63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0E683DB" w14:textId="77777777" w:rsidR="007B6A63" w:rsidRPr="00B25001" w:rsidRDefault="007B6A63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EEA65BC" w14:textId="77777777" w:rsidR="007B6A63" w:rsidRPr="00B25001" w:rsidRDefault="007B6A63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14DB111" w14:textId="77777777" w:rsidR="007B6A63" w:rsidRPr="00B25001" w:rsidRDefault="00B25001">
      <w:pPr>
        <w:ind w:left="133" w:right="-54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7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7"/>
          <w:sz w:val="18"/>
          <w:szCs w:val="18"/>
        </w:rPr>
        <w:t>X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</w:p>
    <w:p w14:paraId="5C8EB5DC" w14:textId="77777777" w:rsidR="007B6A63" w:rsidRPr="00B25001" w:rsidRDefault="007B6A63">
      <w:pPr>
        <w:spacing w:before="2" w:line="100" w:lineRule="exact"/>
        <w:rPr>
          <w:rFonts w:asciiTheme="minorHAnsi" w:hAnsiTheme="minorHAnsi" w:cstheme="minorHAnsi"/>
          <w:sz w:val="9"/>
          <w:szCs w:val="9"/>
        </w:rPr>
      </w:pPr>
    </w:p>
    <w:p w14:paraId="69E3AD35" w14:textId="77777777" w:rsidR="007B6A63" w:rsidRPr="00B25001" w:rsidRDefault="007B6A63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E78C6DC" w14:textId="77777777" w:rsidR="007B6A63" w:rsidRPr="00B25001" w:rsidRDefault="00B25001">
      <w:pPr>
        <w:ind w:left="133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Pe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rs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ona</w:t>
      </w:r>
      <w:r w:rsidRPr="00B25001">
        <w:rPr>
          <w:rFonts w:asciiTheme="minorHAnsi" w:hAnsiTheme="minorHAnsi" w:cstheme="minorHAnsi"/>
          <w:i/>
          <w:sz w:val="18"/>
          <w:szCs w:val="18"/>
        </w:rPr>
        <w:t>l</w:t>
      </w:r>
      <w:r w:rsidRPr="00B25001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25001">
        <w:rPr>
          <w:rFonts w:asciiTheme="minorHAnsi" w:hAnsiTheme="minorHAnsi" w:cstheme="minorHAnsi"/>
          <w:i/>
          <w:sz w:val="18"/>
          <w:szCs w:val="18"/>
        </w:rPr>
        <w:t>g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an</w:t>
      </w:r>
      <w:r w:rsidRPr="00B25001">
        <w:rPr>
          <w:rFonts w:asciiTheme="minorHAnsi" w:hAnsiTheme="minorHAnsi" w:cstheme="minorHAnsi"/>
          <w:i/>
          <w:sz w:val="18"/>
          <w:szCs w:val="18"/>
        </w:rPr>
        <w:t>s</w:t>
      </w:r>
    </w:p>
    <w:p w14:paraId="5A71C262" w14:textId="77777777" w:rsidR="007B6A63" w:rsidRPr="00B25001" w:rsidRDefault="007B6A63">
      <w:pPr>
        <w:spacing w:before="4" w:line="220" w:lineRule="exact"/>
        <w:rPr>
          <w:rFonts w:asciiTheme="minorHAnsi" w:hAnsiTheme="minorHAnsi" w:cstheme="minorHAnsi"/>
        </w:rPr>
      </w:pPr>
    </w:p>
    <w:p w14:paraId="593B08FC" w14:textId="77777777" w:rsidR="007B6A63" w:rsidRPr="00B25001" w:rsidRDefault="00B25001">
      <w:pPr>
        <w:spacing w:line="471" w:lineRule="auto"/>
        <w:ind w:left="133" w:right="299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G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ad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25001">
        <w:rPr>
          <w:rFonts w:asciiTheme="minorHAnsi" w:hAnsiTheme="minorHAnsi" w:cstheme="minorHAnsi"/>
          <w:i/>
          <w:sz w:val="18"/>
          <w:szCs w:val="18"/>
        </w:rPr>
        <w:t>g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 xml:space="preserve"> st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ud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Wri</w:t>
      </w:r>
      <w:r w:rsidRPr="00B25001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25001">
        <w:rPr>
          <w:rFonts w:asciiTheme="minorHAnsi" w:hAnsiTheme="minorHAnsi" w:cstheme="minorHAnsi"/>
          <w:i/>
          <w:sz w:val="18"/>
          <w:szCs w:val="18"/>
        </w:rPr>
        <w:t>g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po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B25001">
        <w:rPr>
          <w:rFonts w:asciiTheme="minorHAnsi" w:hAnsiTheme="minorHAnsi" w:cstheme="minorHAnsi"/>
          <w:i/>
          <w:sz w:val="18"/>
          <w:szCs w:val="18"/>
        </w:rPr>
        <w:t>t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B25001">
        <w:rPr>
          <w:rFonts w:asciiTheme="minorHAnsi" w:hAnsiTheme="minorHAnsi" w:cstheme="minorHAnsi"/>
          <w:i/>
          <w:spacing w:val="8"/>
          <w:sz w:val="18"/>
          <w:szCs w:val="18"/>
        </w:rPr>
        <w:t>d</w:t>
      </w:r>
      <w:r w:rsidRPr="00B25001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ssi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gn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me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25001">
        <w:rPr>
          <w:rFonts w:asciiTheme="minorHAnsi" w:hAnsiTheme="minorHAnsi" w:cstheme="minorHAnsi"/>
          <w:i/>
          <w:spacing w:val="9"/>
          <w:sz w:val="18"/>
          <w:szCs w:val="18"/>
        </w:rPr>
        <w:t>t</w:t>
      </w:r>
      <w:r w:rsidRPr="00B25001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Cl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as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sr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oo</w:t>
      </w:r>
      <w:r w:rsidRPr="00B25001">
        <w:rPr>
          <w:rFonts w:asciiTheme="minorHAnsi" w:hAnsiTheme="minorHAnsi" w:cstheme="minorHAnsi"/>
          <w:i/>
          <w:sz w:val="18"/>
          <w:szCs w:val="18"/>
        </w:rPr>
        <w:t>m</w:t>
      </w:r>
      <w:r w:rsidRPr="00B25001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tr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i/>
          <w:sz w:val="18"/>
          <w:szCs w:val="18"/>
        </w:rPr>
        <w:t xml:space="preserve">l 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pa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ri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25001">
        <w:rPr>
          <w:rFonts w:asciiTheme="minorHAnsi" w:hAnsiTheme="minorHAnsi" w:cstheme="minorHAnsi"/>
          <w:i/>
          <w:sz w:val="18"/>
          <w:szCs w:val="18"/>
        </w:rPr>
        <w:t>g</w:t>
      </w:r>
      <w:r w:rsidRPr="00B25001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B25001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duca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ona</w:t>
      </w:r>
      <w:r w:rsidRPr="00B25001">
        <w:rPr>
          <w:rFonts w:asciiTheme="minorHAnsi" w:hAnsiTheme="minorHAnsi" w:cstheme="minorHAnsi"/>
          <w:i/>
          <w:sz w:val="18"/>
          <w:szCs w:val="18"/>
        </w:rPr>
        <w:t>l</w:t>
      </w:r>
      <w:r w:rsidRPr="00B25001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Re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B25001">
        <w:rPr>
          <w:rFonts w:asciiTheme="minorHAnsi" w:hAnsiTheme="minorHAnsi" w:cstheme="minorHAnsi"/>
          <w:i/>
          <w:sz w:val="18"/>
          <w:szCs w:val="18"/>
        </w:rPr>
        <w:t>h</w:t>
      </w:r>
    </w:p>
    <w:p w14:paraId="48D48E27" w14:textId="77777777" w:rsidR="007B6A63" w:rsidRPr="00B25001" w:rsidRDefault="00B25001">
      <w:pPr>
        <w:spacing w:before="8" w:line="472" w:lineRule="auto"/>
        <w:ind w:left="133" w:right="111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Cl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as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sr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oo</w:t>
      </w:r>
      <w:r w:rsidRPr="00B25001">
        <w:rPr>
          <w:rFonts w:asciiTheme="minorHAnsi" w:hAnsiTheme="minorHAnsi" w:cstheme="minorHAnsi"/>
          <w:i/>
          <w:sz w:val="18"/>
          <w:szCs w:val="18"/>
        </w:rPr>
        <w:t>m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ce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du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B25001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B25001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Cl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as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sr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oo</w:t>
      </w:r>
      <w:r w:rsidRPr="00B25001">
        <w:rPr>
          <w:rFonts w:asciiTheme="minorHAnsi" w:hAnsiTheme="minorHAnsi" w:cstheme="minorHAnsi"/>
          <w:i/>
          <w:sz w:val="18"/>
          <w:szCs w:val="18"/>
        </w:rPr>
        <w:t>m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anag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eme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25001">
        <w:rPr>
          <w:rFonts w:asciiTheme="minorHAnsi" w:hAnsiTheme="minorHAnsi" w:cstheme="minorHAnsi"/>
          <w:i/>
          <w:sz w:val="18"/>
          <w:szCs w:val="18"/>
        </w:rPr>
        <w:t xml:space="preserve">t 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up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i/>
          <w:sz w:val="18"/>
          <w:szCs w:val="18"/>
        </w:rPr>
        <w:t>l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v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i/>
          <w:sz w:val="18"/>
          <w:szCs w:val="18"/>
        </w:rPr>
        <w:t>n</w:t>
      </w:r>
    </w:p>
    <w:p w14:paraId="1D5E4982" w14:textId="77777777" w:rsidR="007B6A63" w:rsidRPr="00B25001" w:rsidRDefault="00B25001">
      <w:pPr>
        <w:spacing w:before="7"/>
        <w:ind w:left="133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up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i/>
          <w:sz w:val="18"/>
          <w:szCs w:val="18"/>
        </w:rPr>
        <w:t>l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 xml:space="preserve"> D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is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li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25001">
        <w:rPr>
          <w:rFonts w:asciiTheme="minorHAnsi" w:hAnsiTheme="minorHAnsi" w:cstheme="minorHAnsi"/>
          <w:i/>
          <w:sz w:val="18"/>
          <w:szCs w:val="18"/>
        </w:rPr>
        <w:t>e</w:t>
      </w:r>
    </w:p>
    <w:p w14:paraId="4536C3D0" w14:textId="77777777" w:rsidR="007B6A63" w:rsidRPr="00B25001" w:rsidRDefault="007B6A63">
      <w:pPr>
        <w:spacing w:before="19" w:line="200" w:lineRule="exact"/>
        <w:rPr>
          <w:rFonts w:asciiTheme="minorHAnsi" w:hAnsiTheme="minorHAnsi" w:cstheme="minorHAnsi"/>
          <w:sz w:val="18"/>
          <w:szCs w:val="18"/>
        </w:rPr>
      </w:pPr>
    </w:p>
    <w:p w14:paraId="6102D641" w14:textId="77777777" w:rsidR="007B6A63" w:rsidRPr="00B25001" w:rsidRDefault="00B25001">
      <w:pPr>
        <w:ind w:left="133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r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B25001">
        <w:rPr>
          <w:rFonts w:asciiTheme="minorHAnsi" w:hAnsiTheme="minorHAnsi" w:cstheme="minorHAnsi"/>
          <w:i/>
          <w:sz w:val="18"/>
          <w:szCs w:val="18"/>
        </w:rPr>
        <w:t>m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ann</w:t>
      </w:r>
      <w:r w:rsidRPr="00B25001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B25001">
        <w:rPr>
          <w:rFonts w:asciiTheme="minorHAnsi" w:hAnsiTheme="minorHAnsi" w:cstheme="minorHAnsi"/>
          <w:i/>
          <w:sz w:val="18"/>
          <w:szCs w:val="18"/>
        </w:rPr>
        <w:t>g</w:t>
      </w:r>
    </w:p>
    <w:p w14:paraId="4332B388" w14:textId="77777777" w:rsidR="007B6A63" w:rsidRPr="00B25001" w:rsidRDefault="007B6A63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B1E3609" w14:textId="77777777" w:rsidR="007B6A63" w:rsidRPr="00B25001" w:rsidRDefault="007B6A63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10BB1A4" w14:textId="77777777" w:rsidR="007B6A63" w:rsidRPr="00B25001" w:rsidRDefault="00B25001">
      <w:pPr>
        <w:ind w:left="150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>SS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ION</w:t>
      </w:r>
      <w:r w:rsidRPr="00B25001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B25001">
        <w:rPr>
          <w:rFonts w:asciiTheme="minorHAnsi" w:hAnsiTheme="minorHAnsi" w:cstheme="minorHAnsi"/>
          <w:sz w:val="18"/>
          <w:szCs w:val="18"/>
        </w:rPr>
        <w:t>L</w:t>
      </w:r>
    </w:p>
    <w:p w14:paraId="58AAA729" w14:textId="77777777" w:rsidR="007B6A63" w:rsidRPr="00B25001" w:rsidRDefault="007B6A63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5DBADC8" w14:textId="77777777" w:rsidR="007B6A63" w:rsidRPr="00B25001" w:rsidRDefault="00B25001">
      <w:pPr>
        <w:spacing w:line="220" w:lineRule="exact"/>
        <w:ind w:left="150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i/>
          <w:position w:val="-1"/>
          <w:sz w:val="18"/>
          <w:szCs w:val="18"/>
        </w:rPr>
        <w:t>Fi</w:t>
      </w:r>
      <w:r w:rsidRPr="00B25001">
        <w:rPr>
          <w:rFonts w:asciiTheme="minorHAnsi" w:hAnsiTheme="minorHAnsi" w:cstheme="minorHAnsi"/>
          <w:i/>
          <w:spacing w:val="-1"/>
          <w:position w:val="-1"/>
          <w:sz w:val="18"/>
          <w:szCs w:val="18"/>
        </w:rPr>
        <w:t>rs</w:t>
      </w:r>
      <w:r w:rsidRPr="00B25001">
        <w:rPr>
          <w:rFonts w:asciiTheme="minorHAnsi" w:hAnsiTheme="minorHAnsi" w:cstheme="minorHAnsi"/>
          <w:i/>
          <w:position w:val="-1"/>
          <w:sz w:val="18"/>
          <w:szCs w:val="18"/>
        </w:rPr>
        <w:t>t</w:t>
      </w:r>
      <w:r w:rsidRPr="00B25001">
        <w:rPr>
          <w:rFonts w:asciiTheme="minorHAnsi" w:hAnsiTheme="minorHAnsi" w:cstheme="minorHAnsi"/>
          <w:i/>
          <w:spacing w:val="-4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1"/>
          <w:position w:val="-1"/>
          <w:sz w:val="18"/>
          <w:szCs w:val="18"/>
        </w:rPr>
        <w:t>A</w:t>
      </w:r>
      <w:r w:rsidRPr="00B25001">
        <w:rPr>
          <w:rFonts w:asciiTheme="minorHAnsi" w:hAnsiTheme="minorHAnsi" w:cstheme="minorHAnsi"/>
          <w:i/>
          <w:position w:val="-1"/>
          <w:sz w:val="18"/>
          <w:szCs w:val="18"/>
        </w:rPr>
        <w:t>id</w:t>
      </w:r>
    </w:p>
    <w:p w14:paraId="3FA8B9C5" w14:textId="77777777" w:rsidR="00B25001" w:rsidRPr="00B25001" w:rsidRDefault="00B25001">
      <w:pPr>
        <w:spacing w:before="40" w:line="294" w:lineRule="auto"/>
        <w:ind w:right="2878"/>
        <w:rPr>
          <w:rFonts w:asciiTheme="minorHAnsi" w:hAnsiTheme="minorHAnsi" w:cstheme="minorHAnsi"/>
        </w:rPr>
      </w:pPr>
      <w:r w:rsidRPr="00B25001">
        <w:rPr>
          <w:rFonts w:asciiTheme="minorHAnsi" w:hAnsiTheme="minorHAnsi" w:cstheme="minorHAnsi"/>
          <w:sz w:val="18"/>
          <w:szCs w:val="18"/>
        </w:rPr>
        <w:br w:type="column"/>
      </w:r>
      <w:r w:rsidRPr="00B25001">
        <w:rPr>
          <w:rFonts w:asciiTheme="minorHAnsi" w:hAnsiTheme="minorHAnsi" w:cstheme="minorHAnsi"/>
        </w:rPr>
        <w:t>Claude Marquez</w:t>
      </w:r>
    </w:p>
    <w:p w14:paraId="77A69BFB" w14:textId="2E6DA6E7" w:rsidR="007B6A63" w:rsidRPr="00B25001" w:rsidRDefault="00B25001">
      <w:pPr>
        <w:spacing w:before="40" w:line="294" w:lineRule="auto"/>
        <w:ind w:right="2878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spacing w:val="-2"/>
          <w:sz w:val="36"/>
          <w:szCs w:val="36"/>
        </w:rPr>
        <w:t>S</w:t>
      </w:r>
      <w:r w:rsidRPr="00B25001">
        <w:rPr>
          <w:rFonts w:asciiTheme="minorHAnsi" w:hAnsiTheme="minorHAnsi" w:cstheme="minorHAnsi"/>
          <w:sz w:val="36"/>
          <w:szCs w:val="36"/>
        </w:rPr>
        <w:t>ub</w:t>
      </w:r>
      <w:r w:rsidRPr="00B25001">
        <w:rPr>
          <w:rFonts w:asciiTheme="minorHAnsi" w:hAnsiTheme="minorHAnsi" w:cstheme="minorHAnsi"/>
          <w:spacing w:val="-2"/>
          <w:sz w:val="36"/>
          <w:szCs w:val="36"/>
        </w:rPr>
        <w:t>s</w:t>
      </w:r>
      <w:r w:rsidRPr="00B25001">
        <w:rPr>
          <w:rFonts w:asciiTheme="minorHAnsi" w:hAnsiTheme="minorHAnsi" w:cstheme="minorHAnsi"/>
          <w:sz w:val="36"/>
          <w:szCs w:val="36"/>
        </w:rPr>
        <w:t>t</w:t>
      </w:r>
      <w:r w:rsidRPr="00B25001">
        <w:rPr>
          <w:rFonts w:asciiTheme="minorHAnsi" w:hAnsiTheme="minorHAnsi" w:cstheme="minorHAnsi"/>
          <w:spacing w:val="-2"/>
          <w:sz w:val="36"/>
          <w:szCs w:val="36"/>
        </w:rPr>
        <w:t>i</w:t>
      </w:r>
      <w:r w:rsidRPr="00B25001">
        <w:rPr>
          <w:rFonts w:asciiTheme="minorHAnsi" w:hAnsiTheme="minorHAnsi" w:cstheme="minorHAnsi"/>
          <w:spacing w:val="-4"/>
          <w:sz w:val="36"/>
          <w:szCs w:val="36"/>
        </w:rPr>
        <w:t>t</w:t>
      </w:r>
      <w:r w:rsidRPr="00B25001">
        <w:rPr>
          <w:rFonts w:asciiTheme="minorHAnsi" w:hAnsiTheme="minorHAnsi" w:cstheme="minorHAnsi"/>
          <w:sz w:val="36"/>
          <w:szCs w:val="36"/>
        </w:rPr>
        <w:t>ute</w:t>
      </w:r>
      <w:r w:rsidRPr="00B25001">
        <w:rPr>
          <w:rFonts w:asciiTheme="minorHAnsi" w:hAnsiTheme="minorHAnsi" w:cstheme="minorHAnsi"/>
          <w:spacing w:val="-4"/>
          <w:sz w:val="36"/>
          <w:szCs w:val="36"/>
        </w:rPr>
        <w:t xml:space="preserve"> </w:t>
      </w:r>
      <w:r w:rsidRPr="00B25001">
        <w:rPr>
          <w:rFonts w:asciiTheme="minorHAnsi" w:hAnsiTheme="minorHAnsi" w:cstheme="minorHAnsi"/>
          <w:sz w:val="36"/>
          <w:szCs w:val="36"/>
        </w:rPr>
        <w:t>T</w:t>
      </w:r>
      <w:r w:rsidRPr="00B25001">
        <w:rPr>
          <w:rFonts w:asciiTheme="minorHAnsi" w:hAnsiTheme="minorHAnsi" w:cstheme="minorHAnsi"/>
          <w:spacing w:val="-3"/>
          <w:sz w:val="36"/>
          <w:szCs w:val="36"/>
        </w:rPr>
        <w:t>eac</w:t>
      </w:r>
      <w:r w:rsidRPr="00B25001">
        <w:rPr>
          <w:rFonts w:asciiTheme="minorHAnsi" w:hAnsiTheme="minorHAnsi" w:cstheme="minorHAnsi"/>
          <w:sz w:val="36"/>
          <w:szCs w:val="36"/>
        </w:rPr>
        <w:t>h</w:t>
      </w:r>
      <w:r w:rsidRPr="00B25001">
        <w:rPr>
          <w:rFonts w:asciiTheme="minorHAnsi" w:hAnsiTheme="minorHAnsi" w:cstheme="minorHAnsi"/>
          <w:spacing w:val="-2"/>
          <w:sz w:val="36"/>
          <w:szCs w:val="36"/>
        </w:rPr>
        <w:t>e</w:t>
      </w:r>
      <w:r w:rsidRPr="00B25001">
        <w:rPr>
          <w:rFonts w:asciiTheme="minorHAnsi" w:hAnsiTheme="minorHAnsi" w:cstheme="minorHAnsi"/>
          <w:sz w:val="36"/>
          <w:szCs w:val="36"/>
        </w:rPr>
        <w:t>r</w:t>
      </w:r>
      <w:r w:rsidRPr="00B25001">
        <w:rPr>
          <w:rFonts w:asciiTheme="minorHAnsi" w:hAnsiTheme="minorHAnsi" w:cstheme="minorHAnsi"/>
          <w:spacing w:val="-2"/>
          <w:sz w:val="36"/>
          <w:szCs w:val="36"/>
        </w:rPr>
        <w:t xml:space="preserve"> </w:t>
      </w:r>
      <w:r w:rsidRPr="00B25001">
        <w:rPr>
          <w:rFonts w:asciiTheme="minorHAnsi" w:hAnsiTheme="minorHAnsi" w:cstheme="minorHAnsi"/>
          <w:sz w:val="36"/>
          <w:szCs w:val="36"/>
        </w:rPr>
        <w:t>r</w:t>
      </w:r>
      <w:r w:rsidRPr="00B25001">
        <w:rPr>
          <w:rFonts w:asciiTheme="minorHAnsi" w:hAnsiTheme="minorHAnsi" w:cstheme="minorHAnsi"/>
          <w:spacing w:val="-2"/>
          <w:sz w:val="36"/>
          <w:szCs w:val="36"/>
        </w:rPr>
        <w:t>es</w:t>
      </w:r>
      <w:r w:rsidRPr="00B25001">
        <w:rPr>
          <w:rFonts w:asciiTheme="minorHAnsi" w:hAnsiTheme="minorHAnsi" w:cstheme="minorHAnsi"/>
          <w:sz w:val="36"/>
          <w:szCs w:val="36"/>
        </w:rPr>
        <w:t>u</w:t>
      </w:r>
      <w:r w:rsidRPr="00B25001">
        <w:rPr>
          <w:rFonts w:asciiTheme="minorHAnsi" w:hAnsiTheme="minorHAnsi" w:cstheme="minorHAnsi"/>
          <w:spacing w:val="-4"/>
          <w:sz w:val="36"/>
          <w:szCs w:val="36"/>
        </w:rPr>
        <w:t>m</w:t>
      </w:r>
      <w:r w:rsidRPr="00B25001">
        <w:rPr>
          <w:rFonts w:asciiTheme="minorHAnsi" w:hAnsiTheme="minorHAnsi" w:cstheme="minorHAnsi"/>
          <w:sz w:val="36"/>
          <w:szCs w:val="36"/>
        </w:rPr>
        <w:t xml:space="preserve">e </w:t>
      </w:r>
      <w:r w:rsidRPr="00B25001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1"/>
          <w:sz w:val="18"/>
          <w:szCs w:val="18"/>
        </w:rPr>
        <w:t>RS</w:t>
      </w:r>
      <w:r w:rsidRPr="00B25001">
        <w:rPr>
          <w:rFonts w:asciiTheme="minorHAnsi" w:hAnsiTheme="minorHAnsi" w:cstheme="minorHAnsi"/>
          <w:spacing w:val="12"/>
          <w:sz w:val="18"/>
          <w:szCs w:val="18"/>
        </w:rPr>
        <w:t>ON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B25001">
        <w:rPr>
          <w:rFonts w:asciiTheme="minorHAnsi" w:hAnsiTheme="minorHAnsi" w:cstheme="minorHAnsi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12"/>
          <w:sz w:val="18"/>
          <w:szCs w:val="18"/>
        </w:rPr>
        <w:t>UMM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</w:p>
    <w:p w14:paraId="4DBAF394" w14:textId="77777777" w:rsidR="007B6A63" w:rsidRPr="00B25001" w:rsidRDefault="007B6A63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81F574D" w14:textId="77777777" w:rsidR="007B6A63" w:rsidRPr="00B25001" w:rsidRDefault="00B25001">
      <w:pPr>
        <w:spacing w:line="271" w:lineRule="auto"/>
        <w:ind w:right="85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,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ssi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,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s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stit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 xml:space="preserve">e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 xml:space="preserve"> w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rac</w:t>
      </w:r>
      <w:r w:rsidRPr="00B25001">
        <w:rPr>
          <w:rFonts w:asciiTheme="minorHAnsi" w:hAnsiTheme="minorHAnsi" w:cstheme="minorHAnsi"/>
          <w:sz w:val="18"/>
          <w:szCs w:val="18"/>
        </w:rPr>
        <w:t>k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B25001">
        <w:rPr>
          <w:rFonts w:asciiTheme="minorHAnsi" w:hAnsiTheme="minorHAnsi" w:cstheme="minorHAnsi"/>
          <w:sz w:val="18"/>
          <w:szCs w:val="18"/>
        </w:rPr>
        <w:t xml:space="preserve">d 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oo</w:t>
      </w:r>
      <w:r w:rsidRPr="00B25001">
        <w:rPr>
          <w:rFonts w:asciiTheme="minorHAnsi" w:hAnsiTheme="minorHAnsi" w:cstheme="minorHAnsi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nv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 xml:space="preserve"> 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B25001">
        <w:rPr>
          <w:rFonts w:asciiTheme="minorHAnsi" w:hAnsiTheme="minorHAnsi" w:cstheme="minorHAnsi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B25001">
        <w:rPr>
          <w:rFonts w:asciiTheme="minorHAnsi" w:hAnsiTheme="minorHAnsi" w:cstheme="minorHAnsi"/>
          <w:spacing w:val="7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z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 xml:space="preserve">e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st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ts</w:t>
      </w:r>
      <w:r w:rsidRPr="00B25001">
        <w:rPr>
          <w:rFonts w:asciiTheme="minorHAnsi" w:hAnsiTheme="minorHAnsi" w:cstheme="minorHAnsi"/>
          <w:sz w:val="18"/>
          <w:szCs w:val="18"/>
        </w:rPr>
        <w:t>.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w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f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ws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 xml:space="preserve">s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 xml:space="preserve">a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eac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he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,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ilit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w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k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w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nv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 xml:space="preserve">.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 xml:space="preserve"> po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up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b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ill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w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B25001">
        <w:rPr>
          <w:rFonts w:asciiTheme="minorHAnsi" w:hAnsiTheme="minorHAnsi" w:cstheme="minorHAnsi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B25001">
        <w:rPr>
          <w:rFonts w:asciiTheme="minorHAnsi" w:hAnsiTheme="minorHAnsi" w:cstheme="minorHAnsi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ap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 xml:space="preserve">t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w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st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w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k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gu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.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B25001">
        <w:rPr>
          <w:rFonts w:asciiTheme="minorHAnsi" w:hAnsiTheme="minorHAnsi" w:cstheme="minorHAnsi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 xml:space="preserve"> re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lt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,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 xml:space="preserve">e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 xml:space="preserve">n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ilit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ee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B25001">
        <w:rPr>
          <w:rFonts w:asciiTheme="minorHAnsi" w:hAnsiTheme="minorHAnsi" w:cstheme="minorHAnsi"/>
          <w:sz w:val="18"/>
          <w:szCs w:val="18"/>
        </w:rPr>
        <w:t xml:space="preserve">e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oo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.</w:t>
      </w:r>
    </w:p>
    <w:p w14:paraId="0564D2FC" w14:textId="77777777" w:rsidR="007B6A63" w:rsidRPr="00B25001" w:rsidRDefault="00B25001">
      <w:pPr>
        <w:spacing w:before="2" w:line="270" w:lineRule="auto"/>
        <w:ind w:right="355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ur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tl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s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n w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oo</w:t>
      </w:r>
      <w:r w:rsidRPr="00B25001">
        <w:rPr>
          <w:rFonts w:asciiTheme="minorHAnsi" w:hAnsiTheme="minorHAnsi" w:cstheme="minorHAnsi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 xml:space="preserve">s 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,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siti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B25001">
        <w:rPr>
          <w:rFonts w:asciiTheme="minorHAnsi" w:hAnsiTheme="minorHAnsi" w:cstheme="minorHAnsi"/>
          <w:sz w:val="18"/>
          <w:szCs w:val="18"/>
        </w:rPr>
        <w:t>,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gr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ha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w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B25001">
        <w:rPr>
          <w:rFonts w:asciiTheme="minorHAnsi" w:hAnsiTheme="minorHAnsi" w:cstheme="minorHAnsi"/>
          <w:sz w:val="18"/>
          <w:szCs w:val="18"/>
        </w:rPr>
        <w:t>.</w:t>
      </w:r>
    </w:p>
    <w:p w14:paraId="07FEAEE5" w14:textId="77777777" w:rsidR="007B6A63" w:rsidRPr="00B25001" w:rsidRDefault="007B6A63">
      <w:pPr>
        <w:spacing w:before="19" w:line="260" w:lineRule="exact"/>
        <w:rPr>
          <w:rFonts w:asciiTheme="minorHAnsi" w:hAnsiTheme="minorHAnsi" w:cstheme="minorHAnsi"/>
          <w:sz w:val="24"/>
          <w:szCs w:val="24"/>
        </w:rPr>
      </w:pPr>
    </w:p>
    <w:p w14:paraId="50883426" w14:textId="77777777" w:rsidR="007B6A63" w:rsidRPr="00B25001" w:rsidRDefault="00B25001">
      <w:pPr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spacing w:val="9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TO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</w:p>
    <w:p w14:paraId="14456F0C" w14:textId="77777777" w:rsidR="007B6A63" w:rsidRPr="00B25001" w:rsidRDefault="007B6A63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46C1DFA6" w14:textId="77777777" w:rsidR="007B6A63" w:rsidRPr="00B25001" w:rsidRDefault="00B25001">
      <w:pPr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B25001">
        <w:rPr>
          <w:rFonts w:asciiTheme="minorHAnsi" w:hAnsiTheme="minorHAnsi" w:cstheme="minorHAnsi"/>
          <w:b/>
          <w:i/>
          <w:spacing w:val="3"/>
          <w:sz w:val="18"/>
          <w:szCs w:val="18"/>
        </w:rPr>
        <w:t>c</w:t>
      </w:r>
      <w:r w:rsidRPr="00B25001">
        <w:rPr>
          <w:rFonts w:asciiTheme="minorHAnsi" w:hAnsiTheme="minorHAnsi" w:cstheme="minorHAnsi"/>
          <w:b/>
          <w:i/>
          <w:spacing w:val="2"/>
          <w:sz w:val="18"/>
          <w:szCs w:val="18"/>
        </w:rPr>
        <w:t>h</w:t>
      </w:r>
      <w:r w:rsidRPr="00B25001">
        <w:rPr>
          <w:rFonts w:asciiTheme="minorHAnsi" w:hAnsiTheme="minorHAnsi" w:cstheme="minorHAnsi"/>
          <w:b/>
          <w:i/>
          <w:spacing w:val="3"/>
          <w:sz w:val="18"/>
          <w:szCs w:val="18"/>
        </w:rPr>
        <w:t>oo</w:t>
      </w:r>
      <w:r w:rsidRPr="00B25001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B25001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B25001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B25001">
        <w:rPr>
          <w:rFonts w:asciiTheme="minorHAnsi" w:hAnsiTheme="minorHAnsi" w:cstheme="minorHAnsi"/>
          <w:b/>
          <w:i/>
          <w:spacing w:val="3"/>
          <w:sz w:val="18"/>
          <w:szCs w:val="18"/>
        </w:rPr>
        <w:t>ove</w:t>
      </w:r>
      <w:r w:rsidRPr="00B25001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B25001">
        <w:rPr>
          <w:rFonts w:asciiTheme="minorHAnsi" w:hAnsiTheme="minorHAnsi" w:cstheme="minorHAnsi"/>
          <w:b/>
          <w:i/>
          <w:sz w:val="18"/>
          <w:szCs w:val="18"/>
        </w:rPr>
        <w:t>y</w:t>
      </w:r>
    </w:p>
    <w:p w14:paraId="16ADB74D" w14:textId="77777777" w:rsidR="007B6A63" w:rsidRPr="00B25001" w:rsidRDefault="00B25001">
      <w:pPr>
        <w:spacing w:before="15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spacing w:val="2"/>
          <w:sz w:val="18"/>
          <w:szCs w:val="18"/>
        </w:rPr>
        <w:t>SU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CH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 xml:space="preserve">R         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 xml:space="preserve"> 2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0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0</w:t>
      </w:r>
      <w:r w:rsidRPr="00B25001">
        <w:rPr>
          <w:rFonts w:asciiTheme="minorHAnsi" w:hAnsiTheme="minorHAnsi" w:cstheme="minorHAnsi"/>
          <w:sz w:val="18"/>
          <w:szCs w:val="18"/>
        </w:rPr>
        <w:t>9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 xml:space="preserve">-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</w:p>
    <w:p w14:paraId="215DD034" w14:textId="77777777" w:rsidR="007B6A63" w:rsidRPr="00B25001" w:rsidRDefault="007B6A63">
      <w:pPr>
        <w:spacing w:before="2" w:line="100" w:lineRule="exact"/>
        <w:rPr>
          <w:rFonts w:asciiTheme="minorHAnsi" w:hAnsiTheme="minorHAnsi" w:cstheme="minorHAnsi"/>
          <w:sz w:val="8"/>
          <w:szCs w:val="8"/>
        </w:rPr>
      </w:pPr>
    </w:p>
    <w:p w14:paraId="27091C74" w14:textId="77777777" w:rsidR="007B6A63" w:rsidRPr="00B25001" w:rsidRDefault="00B25001">
      <w:pPr>
        <w:ind w:right="378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es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po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B25001">
        <w:rPr>
          <w:rFonts w:asciiTheme="minorHAnsi" w:hAnsiTheme="minorHAnsi" w:cstheme="minorHAnsi"/>
          <w:sz w:val="18"/>
          <w:szCs w:val="18"/>
        </w:rPr>
        <w:t>le</w:t>
      </w:r>
      <w:r w:rsidRPr="00B25001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as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B25001">
        <w:rPr>
          <w:rFonts w:asciiTheme="minorHAnsi" w:hAnsiTheme="minorHAnsi" w:cstheme="minorHAnsi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er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w</w:t>
      </w:r>
      <w:r w:rsidRPr="00B25001">
        <w:rPr>
          <w:rFonts w:asciiTheme="minorHAnsi" w:hAnsiTheme="minorHAnsi" w:cstheme="minorHAnsi"/>
          <w:sz w:val="18"/>
          <w:szCs w:val="18"/>
        </w:rPr>
        <w:t>ith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B25001">
        <w:rPr>
          <w:rFonts w:asciiTheme="minorHAnsi" w:hAnsiTheme="minorHAnsi" w:cstheme="minorHAnsi"/>
          <w:sz w:val="18"/>
          <w:szCs w:val="18"/>
        </w:rPr>
        <w:t>ts</w:t>
      </w:r>
      <w:r w:rsidRPr="00B25001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 xml:space="preserve"> d</w:t>
      </w:r>
      <w:r w:rsidRPr="00B25001">
        <w:rPr>
          <w:rFonts w:asciiTheme="minorHAnsi" w:hAnsiTheme="minorHAnsi" w:cstheme="minorHAnsi"/>
          <w:sz w:val="18"/>
          <w:szCs w:val="18"/>
        </w:rPr>
        <w:t>ai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clas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e, 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tri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B25001">
        <w:rPr>
          <w:rFonts w:asciiTheme="minorHAnsi" w:hAnsiTheme="minorHAnsi" w:cstheme="minorHAnsi"/>
          <w:sz w:val="18"/>
          <w:szCs w:val="18"/>
        </w:rPr>
        <w:t>ti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25001">
        <w:rPr>
          <w:rFonts w:asciiTheme="minorHAnsi" w:hAnsiTheme="minorHAnsi" w:cstheme="minorHAnsi"/>
          <w:sz w:val="18"/>
          <w:szCs w:val="18"/>
        </w:rPr>
        <w:t>ate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ia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,</w:t>
      </w:r>
      <w:r w:rsidRPr="00B25001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ep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atte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ce</w:t>
      </w:r>
      <w:r w:rsidRPr="00B25001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cord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,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 c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arr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un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z w:val="18"/>
          <w:szCs w:val="18"/>
        </w:rPr>
        <w:t>ti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.</w:t>
      </w:r>
    </w:p>
    <w:p w14:paraId="23956582" w14:textId="77777777" w:rsidR="007B6A63" w:rsidRPr="00B25001" w:rsidRDefault="007B6A63">
      <w:pPr>
        <w:spacing w:before="11" w:line="220" w:lineRule="exact"/>
        <w:rPr>
          <w:rFonts w:asciiTheme="minorHAnsi" w:hAnsiTheme="minorHAnsi" w:cstheme="minorHAnsi"/>
        </w:rPr>
      </w:pPr>
    </w:p>
    <w:p w14:paraId="3563FE20" w14:textId="77777777" w:rsidR="007B6A63" w:rsidRPr="00B25001" w:rsidRDefault="00B25001">
      <w:pPr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b/>
          <w:i/>
          <w:spacing w:val="2"/>
          <w:sz w:val="18"/>
          <w:szCs w:val="18"/>
        </w:rPr>
        <w:t>Du</w:t>
      </w:r>
      <w:r w:rsidRPr="00B25001">
        <w:rPr>
          <w:rFonts w:asciiTheme="minorHAnsi" w:hAnsiTheme="minorHAnsi" w:cstheme="minorHAnsi"/>
          <w:b/>
          <w:i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b/>
          <w:i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b/>
          <w:i/>
          <w:spacing w:val="3"/>
          <w:sz w:val="18"/>
          <w:szCs w:val="18"/>
        </w:rPr>
        <w:t>s</w:t>
      </w:r>
      <w:r w:rsidRPr="00B25001">
        <w:rPr>
          <w:rFonts w:asciiTheme="minorHAnsi" w:hAnsiTheme="minorHAnsi" w:cstheme="minorHAnsi"/>
          <w:i/>
          <w:sz w:val="18"/>
          <w:szCs w:val="18"/>
        </w:rPr>
        <w:t>:</w:t>
      </w:r>
    </w:p>
    <w:p w14:paraId="5818D98E" w14:textId="77777777" w:rsidR="007B6A63" w:rsidRPr="00B25001" w:rsidRDefault="00B25001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B25001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ed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B25001">
        <w:rPr>
          <w:rFonts w:asciiTheme="minorHAnsi" w:hAnsiTheme="minorHAnsi" w:cstheme="minorHAnsi"/>
          <w:sz w:val="18"/>
          <w:szCs w:val="18"/>
        </w:rPr>
        <w:t>k</w:t>
      </w:r>
      <w:r w:rsidRPr="00B25001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ir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>w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B25001">
        <w:rPr>
          <w:rFonts w:asciiTheme="minorHAnsi" w:hAnsiTheme="minorHAnsi" w:cstheme="minorHAnsi"/>
          <w:sz w:val="18"/>
          <w:szCs w:val="18"/>
        </w:rPr>
        <w:t>k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w</w:t>
      </w:r>
      <w:r w:rsidRPr="00B25001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to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ms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.</w:t>
      </w:r>
    </w:p>
    <w:p w14:paraId="4C5F04D0" w14:textId="77777777" w:rsidR="007B6A63" w:rsidRPr="00B25001" w:rsidRDefault="00B25001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B25001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pd</w:t>
      </w:r>
      <w:r w:rsidRPr="00B25001">
        <w:rPr>
          <w:rFonts w:asciiTheme="minorHAnsi" w:hAnsiTheme="minorHAnsi" w:cstheme="minorHAnsi"/>
          <w:sz w:val="18"/>
          <w:szCs w:val="18"/>
        </w:rPr>
        <w:t>ati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B25001">
        <w:rPr>
          <w:rFonts w:asciiTheme="minorHAnsi" w:hAnsiTheme="minorHAnsi" w:cstheme="minorHAnsi"/>
          <w:sz w:val="18"/>
          <w:szCs w:val="18"/>
        </w:rPr>
        <w:t>tt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,</w:t>
      </w:r>
      <w:r w:rsidRPr="00B25001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trat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cord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.</w:t>
      </w:r>
    </w:p>
    <w:p w14:paraId="74486C70" w14:textId="77777777" w:rsidR="007B6A63" w:rsidRPr="00B25001" w:rsidRDefault="00B25001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></w:t>
      </w:r>
      <w:r w:rsidRPr="00B25001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    </w:t>
      </w:r>
      <w:r w:rsidRPr="00B25001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2"/>
          <w:position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ppor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ti</w:t>
      </w:r>
      <w:r w:rsidRPr="00B25001">
        <w:rPr>
          <w:rFonts w:asciiTheme="minorHAnsi" w:hAnsiTheme="minorHAnsi" w:cstheme="minorHAnsi"/>
          <w:spacing w:val="-2"/>
          <w:position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10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 xml:space="preserve"> s</w:t>
      </w:r>
      <w:r w:rsidRPr="00B25001">
        <w:rPr>
          <w:rFonts w:asciiTheme="minorHAnsi" w:hAnsiTheme="minorHAnsi" w:cstheme="minorHAnsi"/>
          <w:spacing w:val="3"/>
          <w:position w:val="-1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oo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position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or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4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te</w:t>
      </w:r>
      <w:r w:rsidRPr="00B25001">
        <w:rPr>
          <w:rFonts w:asciiTheme="minorHAnsi" w:hAnsiTheme="minorHAnsi" w:cstheme="minorHAnsi"/>
          <w:spacing w:val="3"/>
          <w:position w:val="-1"/>
          <w:sz w:val="18"/>
          <w:szCs w:val="18"/>
        </w:rPr>
        <w:t>r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-8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od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tea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er</w:t>
      </w:r>
      <w:r w:rsidRPr="00B25001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b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8"/>
          <w:position w:val="-1"/>
          <w:sz w:val="18"/>
          <w:szCs w:val="18"/>
        </w:rPr>
        <w:t>e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1974EC77" w14:textId="77777777" w:rsidR="007B6A63" w:rsidRPr="00B25001" w:rsidRDefault="00B25001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B25001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cla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ti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.</w:t>
      </w:r>
    </w:p>
    <w:p w14:paraId="35A05ABC" w14:textId="77777777" w:rsidR="007B6A63" w:rsidRPr="00B25001" w:rsidRDefault="00B25001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B25001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mm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ic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z w:val="18"/>
          <w:szCs w:val="18"/>
        </w:rPr>
        <w:t>ti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,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25001">
        <w:rPr>
          <w:rFonts w:asciiTheme="minorHAnsi" w:hAnsiTheme="minorHAnsi" w:cstheme="minorHAnsi"/>
          <w:sz w:val="18"/>
          <w:szCs w:val="18"/>
        </w:rPr>
        <w:t>ils</w:t>
      </w:r>
      <w:r w:rsidRPr="00B25001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er</w:t>
      </w:r>
      <w:r w:rsidRPr="00B25001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tea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7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gu</w:t>
      </w:r>
      <w:r w:rsidRPr="00B25001">
        <w:rPr>
          <w:rFonts w:asciiTheme="minorHAnsi" w:hAnsiTheme="minorHAnsi" w:cstheme="minorHAnsi"/>
          <w:sz w:val="18"/>
          <w:szCs w:val="18"/>
        </w:rPr>
        <w:t>lar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B25001">
        <w:rPr>
          <w:rFonts w:asciiTheme="minorHAnsi" w:hAnsiTheme="minorHAnsi" w:cstheme="minorHAnsi"/>
          <w:sz w:val="18"/>
          <w:szCs w:val="18"/>
        </w:rPr>
        <w:t>asi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.</w:t>
      </w:r>
    </w:p>
    <w:p w14:paraId="63C5BF67" w14:textId="77777777" w:rsidR="007B6A63" w:rsidRPr="00B25001" w:rsidRDefault="00B25001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B25001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te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ests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.</w:t>
      </w:r>
    </w:p>
    <w:p w14:paraId="344CBBD8" w14:textId="77777777" w:rsidR="007B6A63" w:rsidRPr="00B25001" w:rsidRDefault="00B25001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B25001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Wr</w:t>
      </w:r>
      <w:r w:rsidRPr="00B25001">
        <w:rPr>
          <w:rFonts w:asciiTheme="minorHAnsi" w:hAnsiTheme="minorHAnsi" w:cstheme="minorHAnsi"/>
          <w:sz w:val="18"/>
          <w:szCs w:val="18"/>
        </w:rPr>
        <w:t>iti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lea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te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er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 xml:space="preserve">a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por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b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w</w:t>
      </w:r>
      <w:r w:rsidRPr="00B25001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oo</w:t>
      </w:r>
      <w:r w:rsidRPr="00B25001">
        <w:rPr>
          <w:rFonts w:asciiTheme="minorHAnsi" w:hAnsiTheme="minorHAnsi" w:cstheme="minorHAnsi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ay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t.</w:t>
      </w:r>
    </w:p>
    <w:p w14:paraId="7ECF16BF" w14:textId="77777777" w:rsidR="007B6A63" w:rsidRPr="00B25001" w:rsidRDefault="00B25001">
      <w:pPr>
        <w:spacing w:before="1"/>
        <w:rPr>
          <w:rFonts w:asciiTheme="minorHAnsi" w:hAnsiTheme="minorHAnsi" w:cstheme="minorHAnsi"/>
          <w:sz w:val="18"/>
          <w:szCs w:val="18"/>
        </w:rPr>
        <w:sectPr w:rsidR="007B6A63" w:rsidRPr="00B25001">
          <w:pgSz w:w="11920" w:h="16840"/>
          <w:pgMar w:top="760" w:right="920" w:bottom="280" w:left="640" w:header="720" w:footer="720" w:gutter="0"/>
          <w:cols w:num="2" w:space="720" w:equalWidth="0">
            <w:col w:w="2330" w:space="850"/>
            <w:col w:w="7180"/>
          </w:cols>
        </w:sectPr>
      </w:pPr>
      <w:r w:rsidRPr="00B25001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B25001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et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boo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ks</w:t>
      </w:r>
      <w:r w:rsidRPr="00B25001">
        <w:rPr>
          <w:rFonts w:asciiTheme="minorHAnsi" w:hAnsiTheme="minorHAnsi" w:cstheme="minorHAnsi"/>
          <w:sz w:val="18"/>
          <w:szCs w:val="18"/>
        </w:rPr>
        <w:t>,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ns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z w:val="18"/>
          <w:szCs w:val="18"/>
        </w:rPr>
        <w:t>cti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25001">
        <w:rPr>
          <w:rFonts w:asciiTheme="minorHAnsi" w:hAnsiTheme="minorHAnsi" w:cstheme="minorHAnsi"/>
          <w:sz w:val="18"/>
          <w:szCs w:val="18"/>
        </w:rPr>
        <w:t>ate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ial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,</w:t>
      </w:r>
      <w:r w:rsidRPr="00B25001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q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t,</w:t>
      </w:r>
      <w:r w:rsidRPr="00B25001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to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eir</w:t>
      </w:r>
      <w:r w:rsidRPr="00B25001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prop</w:t>
      </w:r>
      <w:r w:rsidRPr="00B25001">
        <w:rPr>
          <w:rFonts w:asciiTheme="minorHAnsi" w:hAnsiTheme="minorHAnsi" w:cstheme="minorHAnsi"/>
          <w:sz w:val="18"/>
          <w:szCs w:val="18"/>
        </w:rPr>
        <w:t>er</w:t>
      </w:r>
      <w:r w:rsidRPr="00B25001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25001">
        <w:rPr>
          <w:rFonts w:asciiTheme="minorHAnsi" w:hAnsiTheme="minorHAnsi" w:cstheme="minorHAnsi"/>
          <w:sz w:val="18"/>
          <w:szCs w:val="18"/>
        </w:rPr>
        <w:t>lac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.</w:t>
      </w:r>
    </w:p>
    <w:p w14:paraId="69A88FF3" w14:textId="77777777" w:rsidR="007B6A63" w:rsidRPr="00B25001" w:rsidRDefault="007B6A63">
      <w:pPr>
        <w:spacing w:before="12" w:line="200" w:lineRule="exact"/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8"/>
        <w:gridCol w:w="2756"/>
        <w:gridCol w:w="2371"/>
        <w:gridCol w:w="2149"/>
      </w:tblGrid>
      <w:tr w:rsidR="00B25001" w:rsidRPr="00B25001" w14:paraId="07327C7F" w14:textId="77777777">
        <w:trPr>
          <w:trHeight w:hRule="exact" w:val="334"/>
        </w:trPr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</w:tcPr>
          <w:p w14:paraId="02A75325" w14:textId="77777777" w:rsidR="007B6A63" w:rsidRPr="00B25001" w:rsidRDefault="00B25001">
            <w:pPr>
              <w:spacing w:before="83"/>
              <w:ind w:left="40"/>
              <w:rPr>
                <w:rFonts w:asciiTheme="minorHAnsi" w:hAnsiTheme="minorHAnsi" w:cstheme="minorHAnsi"/>
                <w:sz w:val="18"/>
                <w:szCs w:val="18"/>
              </w:rPr>
            </w:pPr>
            <w:r w:rsidRPr="00B25001">
              <w:rPr>
                <w:rFonts w:asciiTheme="minorHAnsi" w:hAnsiTheme="minorHAnsi" w:cstheme="minorHAnsi"/>
                <w:i/>
                <w:sz w:val="18"/>
                <w:szCs w:val="18"/>
              </w:rPr>
              <w:t>F</w:t>
            </w:r>
            <w:r w:rsidRPr="00B25001">
              <w:rPr>
                <w:rFonts w:asciiTheme="minorHAnsi" w:hAnsiTheme="minorHAnsi" w:cstheme="minorHAnsi"/>
                <w:i/>
                <w:spacing w:val="-1"/>
                <w:sz w:val="18"/>
                <w:szCs w:val="18"/>
              </w:rPr>
              <w:t>r</w:t>
            </w:r>
            <w:r w:rsidRPr="00B25001">
              <w:rPr>
                <w:rFonts w:asciiTheme="minorHAnsi" w:hAnsiTheme="minorHAnsi" w:cstheme="minorHAnsi"/>
                <w:i/>
                <w:sz w:val="18"/>
                <w:szCs w:val="18"/>
              </w:rPr>
              <w:t>e</w:t>
            </w:r>
            <w:r w:rsidRPr="00B25001">
              <w:rPr>
                <w:rFonts w:asciiTheme="minorHAnsi" w:hAnsiTheme="minorHAnsi" w:cstheme="minorHAnsi"/>
                <w:i/>
                <w:spacing w:val="1"/>
                <w:sz w:val="18"/>
                <w:szCs w:val="18"/>
              </w:rPr>
              <w:t>n</w:t>
            </w:r>
            <w:r w:rsidRPr="00B25001">
              <w:rPr>
                <w:rFonts w:asciiTheme="minorHAnsi" w:hAnsiTheme="minorHAnsi" w:cstheme="minorHAnsi"/>
                <w:i/>
                <w:sz w:val="18"/>
                <w:szCs w:val="18"/>
              </w:rPr>
              <w:t>ch</w:t>
            </w:r>
            <w:r w:rsidRPr="00B25001">
              <w:rPr>
                <w:rFonts w:asciiTheme="minorHAnsi" w:hAnsiTheme="minorHAnsi" w:cstheme="minorHAnsi"/>
                <w:i/>
                <w:spacing w:val="-4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i/>
                <w:spacing w:val="-1"/>
                <w:sz w:val="18"/>
                <w:szCs w:val="18"/>
              </w:rPr>
              <w:t>s</w:t>
            </w:r>
            <w:r w:rsidRPr="00B25001">
              <w:rPr>
                <w:rFonts w:asciiTheme="minorHAnsi" w:hAnsiTheme="minorHAnsi" w:cstheme="minorHAnsi"/>
                <w:i/>
                <w:spacing w:val="1"/>
                <w:sz w:val="18"/>
                <w:szCs w:val="18"/>
              </w:rPr>
              <w:t>p</w:t>
            </w:r>
            <w:r w:rsidRPr="00B25001">
              <w:rPr>
                <w:rFonts w:asciiTheme="minorHAnsi" w:hAnsiTheme="minorHAnsi" w:cstheme="minorHAnsi"/>
                <w:i/>
                <w:sz w:val="18"/>
                <w:szCs w:val="18"/>
              </w:rPr>
              <w:t>e</w:t>
            </w:r>
            <w:r w:rsidRPr="00B25001">
              <w:rPr>
                <w:rFonts w:asciiTheme="minorHAnsi" w:hAnsiTheme="minorHAnsi" w:cstheme="minorHAnsi"/>
                <w:i/>
                <w:spacing w:val="1"/>
                <w:sz w:val="18"/>
                <w:szCs w:val="18"/>
              </w:rPr>
              <w:t>a</w:t>
            </w:r>
            <w:r w:rsidRPr="00B25001">
              <w:rPr>
                <w:rFonts w:asciiTheme="minorHAnsi" w:hAnsiTheme="minorHAnsi" w:cstheme="minorHAnsi"/>
                <w:i/>
                <w:sz w:val="18"/>
                <w:szCs w:val="18"/>
              </w:rPr>
              <w:t>k</w:t>
            </w:r>
            <w:r w:rsidRPr="00B25001">
              <w:rPr>
                <w:rFonts w:asciiTheme="minorHAnsi" w:hAnsiTheme="minorHAnsi" w:cstheme="minorHAnsi"/>
                <w:i/>
                <w:spacing w:val="1"/>
                <w:sz w:val="18"/>
                <w:szCs w:val="18"/>
              </w:rPr>
              <w:t>e</w:t>
            </w:r>
            <w:r w:rsidRPr="00B25001">
              <w:rPr>
                <w:rFonts w:asciiTheme="minorHAnsi" w:hAnsiTheme="minorHAnsi" w:cstheme="minorHAnsi"/>
                <w:i/>
                <w:sz w:val="18"/>
                <w:szCs w:val="18"/>
              </w:rPr>
              <w:t>r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14:paraId="682D5B33" w14:textId="77777777" w:rsidR="007B6A63" w:rsidRPr="00B25001" w:rsidRDefault="00B25001">
            <w:pPr>
              <w:spacing w:before="73"/>
              <w:ind w:left="851"/>
              <w:rPr>
                <w:rFonts w:asciiTheme="minorHAnsi" w:hAnsiTheme="minorHAnsi" w:cstheme="minorHAnsi"/>
                <w:sz w:val="18"/>
                <w:szCs w:val="18"/>
              </w:rPr>
            </w:pPr>
            <w:r w:rsidRPr="00B25001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S</w:t>
            </w:r>
            <w:r w:rsidRPr="00B25001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c</w:t>
            </w:r>
            <w:r w:rsidRPr="00B25001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h</w:t>
            </w:r>
            <w:r w:rsidRPr="00B25001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oo</w:t>
            </w:r>
            <w:r w:rsidRPr="00B25001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l</w:t>
            </w:r>
            <w:r w:rsidRPr="00B25001">
              <w:rPr>
                <w:rFonts w:asciiTheme="minorHAnsi" w:hAnsiTheme="minorHAnsi" w:cstheme="minorHAnsi"/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-</w:t>
            </w:r>
            <w:r w:rsidRPr="00B25001">
              <w:rPr>
                <w:rFonts w:asciiTheme="minorHAnsi" w:hAnsiTheme="minorHAnsi" w:cstheme="minorHAnsi"/>
                <w:b/>
                <w:i/>
                <w:spacing w:val="5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B</w:t>
            </w:r>
            <w:r w:rsidRPr="00B25001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i</w:t>
            </w:r>
            <w:r w:rsidRPr="00B25001">
              <w:rPr>
                <w:rFonts w:asciiTheme="minorHAnsi" w:hAnsiTheme="minorHAnsi" w:cstheme="minorHAnsi"/>
                <w:b/>
                <w:i/>
                <w:spacing w:val="-1"/>
                <w:sz w:val="18"/>
                <w:szCs w:val="18"/>
              </w:rPr>
              <w:t>r</w:t>
            </w:r>
            <w:r w:rsidRPr="00B25001">
              <w:rPr>
                <w:rFonts w:asciiTheme="minorHAnsi" w:hAnsiTheme="minorHAnsi" w:cstheme="minorHAnsi"/>
                <w:b/>
                <w:i/>
                <w:spacing w:val="6"/>
                <w:sz w:val="18"/>
                <w:szCs w:val="18"/>
              </w:rPr>
              <w:t>m</w:t>
            </w:r>
            <w:r w:rsidRPr="00B25001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in</w:t>
            </w:r>
            <w:r w:rsidRPr="00B25001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g</w:t>
            </w:r>
            <w:r w:rsidRPr="00B25001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h</w:t>
            </w:r>
            <w:r w:rsidRPr="00B25001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a</w:t>
            </w:r>
            <w:r w:rsidRPr="00B25001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m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</w:tcPr>
          <w:p w14:paraId="2F10AC8A" w14:textId="77777777" w:rsidR="007B6A63" w:rsidRPr="00B25001" w:rsidRDefault="00B25001">
            <w:pPr>
              <w:spacing w:before="73"/>
              <w:ind w:left="81"/>
              <w:rPr>
                <w:rFonts w:asciiTheme="minorHAnsi" w:hAnsiTheme="minorHAnsi" w:cstheme="minorHAnsi"/>
                <w:sz w:val="18"/>
                <w:szCs w:val="18"/>
              </w:rPr>
            </w:pP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B25001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SS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B25001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</w:t>
            </w:r>
            <w:r w:rsidRPr="00B25001">
              <w:rPr>
                <w:rFonts w:asciiTheme="minorHAnsi" w:hAnsiTheme="minorHAnsi" w:cstheme="minorHAnsi"/>
                <w:spacing w:val="-11"/>
                <w:sz w:val="18"/>
                <w:szCs w:val="18"/>
              </w:rPr>
              <w:t>T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N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T</w:t>
            </w:r>
            <w:r w:rsidRPr="00B25001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T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E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B25001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C</w:t>
            </w:r>
            <w:r w:rsidRPr="00B25001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H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E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R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14:paraId="2DB80206" w14:textId="77777777" w:rsidR="007B6A63" w:rsidRPr="00B25001" w:rsidRDefault="00B25001">
            <w:pPr>
              <w:spacing w:before="73"/>
              <w:ind w:left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M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ay</w:t>
            </w:r>
            <w:r w:rsidRPr="00B25001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200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Pr="00B25001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Pr="00B25001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M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ar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2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0</w:t>
            </w:r>
            <w:r w:rsidRPr="00B25001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0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</w:tr>
      <w:tr w:rsidR="00B25001" w:rsidRPr="00B25001" w14:paraId="28833CCF" w14:textId="77777777">
        <w:trPr>
          <w:trHeight w:hRule="exact" w:val="596"/>
        </w:trPr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</w:tcPr>
          <w:p w14:paraId="36DEBF39" w14:textId="77777777" w:rsidR="007B6A63" w:rsidRPr="00B25001" w:rsidRDefault="007B6A63">
            <w:pPr>
              <w:spacing w:before="10" w:line="260" w:lineRule="exac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A5AB232" w14:textId="77777777" w:rsidR="007B6A63" w:rsidRPr="00B25001" w:rsidRDefault="00B25001">
            <w:pPr>
              <w:ind w:left="40"/>
              <w:rPr>
                <w:rFonts w:asciiTheme="minorHAnsi" w:hAnsiTheme="minorHAnsi" w:cstheme="minorHAnsi"/>
                <w:sz w:val="18"/>
                <w:szCs w:val="18"/>
              </w:rPr>
            </w:pPr>
            <w:r w:rsidRPr="00B25001">
              <w:rPr>
                <w:rFonts w:asciiTheme="minorHAnsi" w:hAnsiTheme="minorHAnsi" w:cstheme="minorHAnsi"/>
                <w:i/>
                <w:sz w:val="18"/>
                <w:szCs w:val="18"/>
              </w:rPr>
              <w:t>Germ</w:t>
            </w:r>
            <w:r w:rsidRPr="00B25001">
              <w:rPr>
                <w:rFonts w:asciiTheme="minorHAnsi" w:hAnsiTheme="minorHAnsi" w:cstheme="minorHAnsi"/>
                <w:i/>
                <w:spacing w:val="1"/>
                <w:sz w:val="18"/>
                <w:szCs w:val="18"/>
              </w:rPr>
              <w:t>a</w:t>
            </w:r>
            <w:r w:rsidRPr="00B25001">
              <w:rPr>
                <w:rFonts w:asciiTheme="minorHAnsi" w:hAnsiTheme="minorHAnsi" w:cstheme="minorHAnsi"/>
                <w:i/>
                <w:sz w:val="18"/>
                <w:szCs w:val="18"/>
              </w:rPr>
              <w:t>n</w:t>
            </w:r>
            <w:r w:rsidRPr="00B25001">
              <w:rPr>
                <w:rFonts w:asciiTheme="minorHAnsi" w:hAnsiTheme="minorHAnsi" w:cstheme="minorHAnsi"/>
                <w:i/>
                <w:spacing w:val="-6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i/>
                <w:spacing w:val="-1"/>
                <w:sz w:val="18"/>
                <w:szCs w:val="18"/>
              </w:rPr>
              <w:t>s</w:t>
            </w:r>
            <w:r w:rsidRPr="00B25001">
              <w:rPr>
                <w:rFonts w:asciiTheme="minorHAnsi" w:hAnsiTheme="minorHAnsi" w:cstheme="minorHAnsi"/>
                <w:i/>
                <w:spacing w:val="1"/>
                <w:sz w:val="18"/>
                <w:szCs w:val="18"/>
              </w:rPr>
              <w:t>p</w:t>
            </w:r>
            <w:r w:rsidRPr="00B25001">
              <w:rPr>
                <w:rFonts w:asciiTheme="minorHAnsi" w:hAnsiTheme="minorHAnsi" w:cstheme="minorHAnsi"/>
                <w:i/>
                <w:sz w:val="18"/>
                <w:szCs w:val="18"/>
              </w:rPr>
              <w:t>e</w:t>
            </w:r>
            <w:r w:rsidRPr="00B25001">
              <w:rPr>
                <w:rFonts w:asciiTheme="minorHAnsi" w:hAnsiTheme="minorHAnsi" w:cstheme="minorHAnsi"/>
                <w:i/>
                <w:spacing w:val="1"/>
                <w:sz w:val="18"/>
                <w:szCs w:val="18"/>
              </w:rPr>
              <w:t>a</w:t>
            </w:r>
            <w:r w:rsidRPr="00B25001">
              <w:rPr>
                <w:rFonts w:asciiTheme="minorHAnsi" w:hAnsiTheme="minorHAnsi" w:cstheme="minorHAnsi"/>
                <w:i/>
                <w:sz w:val="18"/>
                <w:szCs w:val="18"/>
              </w:rPr>
              <w:t>k</w:t>
            </w:r>
            <w:r w:rsidRPr="00B25001">
              <w:rPr>
                <w:rFonts w:asciiTheme="minorHAnsi" w:hAnsiTheme="minorHAnsi" w:cstheme="minorHAnsi"/>
                <w:i/>
                <w:spacing w:val="1"/>
                <w:sz w:val="18"/>
                <w:szCs w:val="18"/>
              </w:rPr>
              <w:t>e</w:t>
            </w:r>
            <w:r w:rsidRPr="00B25001">
              <w:rPr>
                <w:rFonts w:asciiTheme="minorHAnsi" w:hAnsiTheme="minorHAnsi" w:cstheme="minorHAnsi"/>
                <w:i/>
                <w:sz w:val="18"/>
                <w:szCs w:val="18"/>
              </w:rPr>
              <w:t>r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14:paraId="2472DC64" w14:textId="77777777" w:rsidR="007B6A63" w:rsidRPr="00B25001" w:rsidRDefault="00B25001">
            <w:pPr>
              <w:spacing w:line="220" w:lineRule="exact"/>
              <w:ind w:left="851"/>
              <w:rPr>
                <w:rFonts w:asciiTheme="minorHAnsi" w:hAnsiTheme="minorHAnsi" w:cstheme="minorHAnsi"/>
                <w:sz w:val="18"/>
                <w:szCs w:val="18"/>
              </w:rPr>
            </w:pPr>
            <w:r w:rsidRPr="00B25001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S</w:t>
            </w:r>
            <w:r w:rsidRPr="00B25001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c</w:t>
            </w:r>
            <w:r w:rsidRPr="00B25001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h</w:t>
            </w:r>
            <w:r w:rsidRPr="00B25001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oo</w:t>
            </w:r>
            <w:r w:rsidRPr="00B25001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l</w:t>
            </w:r>
            <w:r w:rsidRPr="00B25001">
              <w:rPr>
                <w:rFonts w:asciiTheme="minorHAnsi" w:hAnsiTheme="minorHAnsi" w:cstheme="minorHAnsi"/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-</w:t>
            </w:r>
            <w:r w:rsidRPr="00B25001">
              <w:rPr>
                <w:rFonts w:asciiTheme="minorHAnsi" w:hAnsiTheme="minorHAnsi" w:cstheme="minorHAnsi"/>
                <w:b/>
                <w:i/>
                <w:spacing w:val="5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B</w:t>
            </w:r>
            <w:r w:rsidRPr="00B25001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i</w:t>
            </w:r>
            <w:r w:rsidRPr="00B25001">
              <w:rPr>
                <w:rFonts w:asciiTheme="minorHAnsi" w:hAnsiTheme="minorHAnsi" w:cstheme="minorHAnsi"/>
                <w:b/>
                <w:i/>
                <w:spacing w:val="-1"/>
                <w:sz w:val="18"/>
                <w:szCs w:val="18"/>
              </w:rPr>
              <w:t>r</w:t>
            </w:r>
            <w:r w:rsidRPr="00B25001">
              <w:rPr>
                <w:rFonts w:asciiTheme="minorHAnsi" w:hAnsiTheme="minorHAnsi" w:cstheme="minorHAnsi"/>
                <w:b/>
                <w:i/>
                <w:spacing w:val="6"/>
                <w:sz w:val="18"/>
                <w:szCs w:val="18"/>
              </w:rPr>
              <w:t>m</w:t>
            </w:r>
            <w:r w:rsidRPr="00B25001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in</w:t>
            </w:r>
            <w:r w:rsidRPr="00B25001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g</w:t>
            </w:r>
            <w:r w:rsidRPr="00B25001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h</w:t>
            </w:r>
            <w:r w:rsidRPr="00B25001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a</w:t>
            </w:r>
            <w:r w:rsidRPr="00B25001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m</w:t>
            </w:r>
          </w:p>
          <w:p w14:paraId="657DB2F4" w14:textId="77777777" w:rsidR="007B6A63" w:rsidRPr="00B25001" w:rsidRDefault="00B25001">
            <w:pPr>
              <w:spacing w:before="31"/>
              <w:ind w:left="851"/>
              <w:rPr>
                <w:rFonts w:asciiTheme="minorHAnsi" w:hAnsiTheme="minorHAnsi" w:cstheme="minorHAnsi"/>
                <w:sz w:val="18"/>
                <w:szCs w:val="18"/>
              </w:rPr>
            </w:pPr>
            <w:r w:rsidRPr="00B25001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S</w:t>
            </w:r>
            <w:r w:rsidRPr="00B25001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c</w:t>
            </w:r>
            <w:r w:rsidRPr="00B25001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h</w:t>
            </w:r>
            <w:r w:rsidRPr="00B25001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oo</w:t>
            </w:r>
            <w:r w:rsidRPr="00B25001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l</w:t>
            </w:r>
            <w:r w:rsidRPr="00B25001">
              <w:rPr>
                <w:rFonts w:asciiTheme="minorHAnsi" w:hAnsiTheme="minorHAnsi" w:cstheme="minorHAnsi"/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-</w:t>
            </w:r>
            <w:r w:rsidRPr="00B25001">
              <w:rPr>
                <w:rFonts w:asciiTheme="minorHAnsi" w:hAnsiTheme="minorHAnsi" w:cstheme="minorHAnsi"/>
                <w:b/>
                <w:i/>
                <w:spacing w:val="5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B</w:t>
            </w:r>
            <w:r w:rsidRPr="00B25001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i</w:t>
            </w:r>
            <w:r w:rsidRPr="00B25001">
              <w:rPr>
                <w:rFonts w:asciiTheme="minorHAnsi" w:hAnsiTheme="minorHAnsi" w:cstheme="minorHAnsi"/>
                <w:b/>
                <w:i/>
                <w:spacing w:val="-1"/>
                <w:sz w:val="18"/>
                <w:szCs w:val="18"/>
              </w:rPr>
              <w:t>r</w:t>
            </w:r>
            <w:r w:rsidRPr="00B25001">
              <w:rPr>
                <w:rFonts w:asciiTheme="minorHAnsi" w:hAnsiTheme="minorHAnsi" w:cstheme="minorHAnsi"/>
                <w:b/>
                <w:i/>
                <w:spacing w:val="6"/>
                <w:sz w:val="18"/>
                <w:szCs w:val="18"/>
              </w:rPr>
              <w:t>m</w:t>
            </w:r>
            <w:r w:rsidRPr="00B25001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in</w:t>
            </w:r>
            <w:r w:rsidRPr="00B25001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g</w:t>
            </w:r>
            <w:r w:rsidRPr="00B25001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h</w:t>
            </w:r>
            <w:r w:rsidRPr="00B25001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a</w:t>
            </w:r>
            <w:r w:rsidRPr="00B25001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m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</w:tcPr>
          <w:p w14:paraId="2247378C" w14:textId="77777777" w:rsidR="007B6A63" w:rsidRPr="00B25001" w:rsidRDefault="00B25001">
            <w:pPr>
              <w:spacing w:line="220" w:lineRule="exact"/>
              <w:ind w:left="81"/>
              <w:rPr>
                <w:rFonts w:asciiTheme="minorHAnsi" w:hAnsiTheme="minorHAnsi" w:cstheme="minorHAnsi"/>
                <w:sz w:val="18"/>
                <w:szCs w:val="18"/>
              </w:rPr>
            </w:pP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B25001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SS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B25001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</w:t>
            </w:r>
            <w:r w:rsidRPr="00B25001">
              <w:rPr>
                <w:rFonts w:asciiTheme="minorHAnsi" w:hAnsiTheme="minorHAnsi" w:cstheme="minorHAnsi"/>
                <w:spacing w:val="-11"/>
                <w:sz w:val="18"/>
                <w:szCs w:val="18"/>
              </w:rPr>
              <w:t>T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N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T</w:t>
            </w:r>
            <w:r w:rsidRPr="00B25001">
              <w:rPr>
                <w:rFonts w:asciiTheme="minorHAnsi" w:hAnsiTheme="minorHAnsi" w:cstheme="minorHAnsi"/>
                <w:spacing w:val="-15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T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E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B25001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CH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E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R</w:t>
            </w:r>
          </w:p>
          <w:p w14:paraId="212AC7D5" w14:textId="77777777" w:rsidR="007B6A63" w:rsidRPr="00B25001" w:rsidRDefault="00B25001">
            <w:pPr>
              <w:spacing w:before="31"/>
              <w:ind w:left="81"/>
              <w:rPr>
                <w:rFonts w:asciiTheme="minorHAnsi" w:hAnsiTheme="minorHAnsi" w:cstheme="minorHAnsi"/>
                <w:sz w:val="18"/>
                <w:szCs w:val="18"/>
              </w:rPr>
            </w:pP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B25001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SS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B25001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</w:t>
            </w:r>
            <w:r w:rsidRPr="00B25001">
              <w:rPr>
                <w:rFonts w:asciiTheme="minorHAnsi" w:hAnsiTheme="minorHAnsi" w:cstheme="minorHAnsi"/>
                <w:spacing w:val="-11"/>
                <w:sz w:val="18"/>
                <w:szCs w:val="18"/>
              </w:rPr>
              <w:t>T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N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T</w:t>
            </w:r>
            <w:r w:rsidRPr="00B25001">
              <w:rPr>
                <w:rFonts w:asciiTheme="minorHAnsi" w:hAnsiTheme="minorHAnsi" w:cstheme="minorHAnsi"/>
                <w:spacing w:val="-15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T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E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B25001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CH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E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R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14:paraId="01410548" w14:textId="77777777" w:rsidR="007B6A63" w:rsidRPr="00B25001" w:rsidRDefault="00B25001">
            <w:pPr>
              <w:spacing w:line="220" w:lineRule="exact"/>
              <w:ind w:left="235"/>
              <w:rPr>
                <w:rFonts w:asciiTheme="minorHAnsi" w:hAnsiTheme="minorHAnsi" w:cstheme="minorHAnsi"/>
                <w:sz w:val="18"/>
                <w:szCs w:val="18"/>
              </w:rPr>
            </w:pP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M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ay</w:t>
            </w:r>
            <w:r w:rsidRPr="00B25001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20</w:t>
            </w:r>
            <w:r w:rsidRPr="00B25001">
              <w:rPr>
                <w:rFonts w:asciiTheme="minorHAnsi" w:hAnsiTheme="minorHAnsi" w:cstheme="minorHAnsi"/>
                <w:spacing w:val="9"/>
                <w:sz w:val="18"/>
                <w:szCs w:val="18"/>
              </w:rPr>
              <w:t>0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7 –</w:t>
            </w:r>
            <w:r w:rsidRPr="00B25001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Ma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y</w:t>
            </w:r>
            <w:r w:rsidRPr="00B25001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2</w:t>
            </w:r>
            <w:r w:rsidRPr="00B25001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0</w:t>
            </w:r>
            <w:r w:rsidRPr="00B25001">
              <w:rPr>
                <w:rFonts w:asciiTheme="minorHAnsi" w:hAnsiTheme="minorHAnsi" w:cstheme="minorHAnsi"/>
                <w:spacing w:val="4"/>
                <w:sz w:val="18"/>
                <w:szCs w:val="18"/>
              </w:rPr>
              <w:t>0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  <w:p w14:paraId="367458E6" w14:textId="77777777" w:rsidR="007B6A63" w:rsidRPr="00B25001" w:rsidRDefault="00B25001">
            <w:pPr>
              <w:spacing w:before="31"/>
              <w:ind w:left="235"/>
              <w:rPr>
                <w:rFonts w:asciiTheme="minorHAnsi" w:hAnsiTheme="minorHAnsi" w:cstheme="minorHAnsi"/>
                <w:sz w:val="18"/>
                <w:szCs w:val="18"/>
              </w:rPr>
            </w:pP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M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ay</w:t>
            </w:r>
            <w:r w:rsidRPr="00B25001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20</w:t>
            </w:r>
            <w:r w:rsidRPr="00B25001">
              <w:rPr>
                <w:rFonts w:asciiTheme="minorHAnsi" w:hAnsiTheme="minorHAnsi" w:cstheme="minorHAnsi"/>
                <w:spacing w:val="9"/>
                <w:sz w:val="18"/>
                <w:szCs w:val="18"/>
              </w:rPr>
              <w:t>0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6 –</w:t>
            </w:r>
            <w:r w:rsidRPr="00B25001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M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ar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B25001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2</w:t>
            </w:r>
            <w:r w:rsidRPr="00B25001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0</w:t>
            </w:r>
            <w:r w:rsidRPr="00B25001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0</w:t>
            </w:r>
            <w:r w:rsidRPr="00B25001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</w:tr>
    </w:tbl>
    <w:p w14:paraId="4DC09A8E" w14:textId="77777777" w:rsidR="007B6A63" w:rsidRPr="00B25001" w:rsidRDefault="007B6A63">
      <w:pPr>
        <w:spacing w:before="4" w:line="220" w:lineRule="exact"/>
        <w:rPr>
          <w:rFonts w:asciiTheme="minorHAnsi" w:hAnsiTheme="minorHAnsi" w:cstheme="minorHAnsi"/>
        </w:rPr>
        <w:sectPr w:rsidR="007B6A63" w:rsidRPr="00B25001">
          <w:type w:val="continuous"/>
          <w:pgSz w:w="11920" w:h="16840"/>
          <w:pgMar w:top="760" w:right="920" w:bottom="280" w:left="640" w:header="720" w:footer="720" w:gutter="0"/>
          <w:cols w:space="720"/>
        </w:sectPr>
      </w:pPr>
    </w:p>
    <w:p w14:paraId="70F60CC1" w14:textId="77777777" w:rsidR="007B6A63" w:rsidRPr="00B25001" w:rsidRDefault="007B6A63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A5439C8" w14:textId="77777777" w:rsidR="007B6A63" w:rsidRPr="00B25001" w:rsidRDefault="007B6A63">
      <w:pPr>
        <w:spacing w:before="6" w:line="260" w:lineRule="exact"/>
        <w:rPr>
          <w:rFonts w:asciiTheme="minorHAnsi" w:hAnsiTheme="minorHAnsi" w:cstheme="minorHAnsi"/>
          <w:sz w:val="24"/>
          <w:szCs w:val="24"/>
        </w:rPr>
      </w:pPr>
    </w:p>
    <w:p w14:paraId="7C397642" w14:textId="77777777" w:rsidR="007B6A63" w:rsidRPr="00B25001" w:rsidRDefault="00B25001">
      <w:pPr>
        <w:spacing w:line="502" w:lineRule="auto"/>
        <w:ind w:left="150" w:right="131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B25001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B25001">
        <w:rPr>
          <w:rFonts w:asciiTheme="minorHAnsi" w:hAnsiTheme="minorHAnsi" w:cstheme="minorHAnsi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KI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>LL</w:t>
      </w:r>
      <w:r w:rsidRPr="00B25001">
        <w:rPr>
          <w:rFonts w:asciiTheme="minorHAnsi" w:hAnsiTheme="minorHAnsi" w:cstheme="minorHAnsi"/>
          <w:sz w:val="18"/>
          <w:szCs w:val="18"/>
        </w:rPr>
        <w:t xml:space="preserve">S </w:t>
      </w:r>
      <w:r w:rsidRPr="00B25001">
        <w:rPr>
          <w:rFonts w:asciiTheme="minorHAnsi" w:hAnsiTheme="minorHAnsi" w:cstheme="minorHAnsi"/>
          <w:i/>
          <w:sz w:val="18"/>
          <w:szCs w:val="18"/>
        </w:rPr>
        <w:t>Te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B25001">
        <w:rPr>
          <w:rFonts w:asciiTheme="minorHAnsi" w:hAnsiTheme="minorHAnsi" w:cstheme="minorHAnsi"/>
          <w:i/>
          <w:sz w:val="18"/>
          <w:szCs w:val="18"/>
        </w:rPr>
        <w:t>m</w:t>
      </w:r>
      <w:r w:rsidRPr="00B25001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B25001">
        <w:rPr>
          <w:rFonts w:asciiTheme="minorHAnsi" w:hAnsiTheme="minorHAnsi" w:cstheme="minorHAnsi"/>
          <w:i/>
          <w:sz w:val="18"/>
          <w:szCs w:val="18"/>
        </w:rPr>
        <w:t>ie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i/>
          <w:sz w:val="18"/>
          <w:szCs w:val="18"/>
        </w:rPr>
        <w:t>t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B25001">
        <w:rPr>
          <w:rFonts w:asciiTheme="minorHAnsi" w:hAnsiTheme="minorHAnsi" w:cstheme="minorHAnsi"/>
          <w:i/>
          <w:sz w:val="18"/>
          <w:szCs w:val="18"/>
        </w:rPr>
        <w:t xml:space="preserve">ted 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S</w:t>
      </w:r>
      <w:r w:rsidRPr="00B25001">
        <w:rPr>
          <w:rFonts w:asciiTheme="minorHAnsi" w:hAnsiTheme="minorHAnsi" w:cstheme="minorHAnsi"/>
          <w:i/>
          <w:sz w:val="18"/>
          <w:szCs w:val="18"/>
        </w:rPr>
        <w:t>t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ud</w:t>
      </w:r>
      <w:r w:rsidRPr="00B25001">
        <w:rPr>
          <w:rFonts w:asciiTheme="minorHAnsi" w:hAnsiTheme="minorHAnsi" w:cstheme="minorHAnsi"/>
          <w:i/>
          <w:sz w:val="18"/>
          <w:szCs w:val="18"/>
        </w:rPr>
        <w:t>e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i/>
          <w:sz w:val="18"/>
          <w:szCs w:val="18"/>
        </w:rPr>
        <w:t>t</w:t>
      </w:r>
      <w:r w:rsidRPr="00B25001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z w:val="18"/>
          <w:szCs w:val="18"/>
        </w:rPr>
        <w:t>f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i/>
          <w:spacing w:val="-2"/>
          <w:sz w:val="18"/>
          <w:szCs w:val="18"/>
        </w:rPr>
        <w:t>c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B25001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i/>
          <w:sz w:val="18"/>
          <w:szCs w:val="18"/>
        </w:rPr>
        <w:t>ed Rel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B25001">
        <w:rPr>
          <w:rFonts w:asciiTheme="minorHAnsi" w:hAnsiTheme="minorHAnsi" w:cstheme="minorHAnsi"/>
          <w:i/>
          <w:sz w:val="18"/>
          <w:szCs w:val="18"/>
        </w:rPr>
        <w:t>ti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on</w:t>
      </w:r>
      <w:r w:rsidRPr="00B25001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B25001">
        <w:rPr>
          <w:rFonts w:asciiTheme="minorHAnsi" w:hAnsiTheme="minorHAnsi" w:cstheme="minorHAnsi"/>
          <w:i/>
          <w:sz w:val="18"/>
          <w:szCs w:val="18"/>
        </w:rPr>
        <w:t>ip</w:t>
      </w:r>
      <w:r w:rsidRPr="00B25001">
        <w:rPr>
          <w:rFonts w:asciiTheme="minorHAnsi" w:hAnsiTheme="minorHAnsi" w:cstheme="minorHAnsi"/>
          <w:i/>
          <w:spacing w:val="-9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-1"/>
          <w:sz w:val="18"/>
          <w:szCs w:val="18"/>
        </w:rPr>
        <w:t>b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B25001">
        <w:rPr>
          <w:rFonts w:asciiTheme="minorHAnsi" w:hAnsiTheme="minorHAnsi" w:cstheme="minorHAnsi"/>
          <w:i/>
          <w:sz w:val="18"/>
          <w:szCs w:val="18"/>
        </w:rPr>
        <w:t>il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i/>
          <w:sz w:val="18"/>
          <w:szCs w:val="18"/>
        </w:rPr>
        <w:t>i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i/>
          <w:sz w:val="18"/>
          <w:szCs w:val="18"/>
        </w:rPr>
        <w:t>g</w:t>
      </w:r>
    </w:p>
    <w:p w14:paraId="437AC28E" w14:textId="77777777" w:rsidR="007B6A63" w:rsidRPr="00B25001" w:rsidRDefault="007B6A63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7868FBC" w14:textId="77777777" w:rsidR="007B6A63" w:rsidRPr="00B25001" w:rsidRDefault="007B6A63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0450A71" w14:textId="77777777" w:rsidR="007B6A63" w:rsidRPr="00B25001" w:rsidRDefault="007B6A63">
      <w:pPr>
        <w:spacing w:before="8" w:line="260" w:lineRule="exact"/>
        <w:rPr>
          <w:rFonts w:asciiTheme="minorHAnsi" w:hAnsiTheme="minorHAnsi" w:cstheme="minorHAnsi"/>
          <w:sz w:val="24"/>
          <w:szCs w:val="24"/>
        </w:rPr>
      </w:pPr>
    </w:p>
    <w:p w14:paraId="53AE8783" w14:textId="77777777" w:rsidR="007B6A63" w:rsidRPr="00B25001" w:rsidRDefault="00B25001">
      <w:pPr>
        <w:ind w:left="150" w:right="-54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B25001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B25001">
        <w:rPr>
          <w:rFonts w:asciiTheme="minorHAnsi" w:hAnsiTheme="minorHAnsi" w:cstheme="minorHAnsi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</w:p>
    <w:p w14:paraId="69918D18" w14:textId="77777777" w:rsidR="007B6A63" w:rsidRPr="00B25001" w:rsidRDefault="007B6A63">
      <w:pPr>
        <w:spacing w:before="16" w:line="220" w:lineRule="exact"/>
        <w:rPr>
          <w:rFonts w:asciiTheme="minorHAnsi" w:hAnsiTheme="minorHAnsi" w:cstheme="minorHAnsi"/>
        </w:rPr>
      </w:pPr>
    </w:p>
    <w:p w14:paraId="379BFA6E" w14:textId="77777777" w:rsidR="00B25001" w:rsidRPr="00B25001" w:rsidRDefault="00B25001">
      <w:pPr>
        <w:ind w:left="150" w:right="875"/>
        <w:rPr>
          <w:rFonts w:ascii="Calibri" w:hAnsi="Calibri" w:cs="Calibri"/>
          <w:sz w:val="16"/>
          <w:szCs w:val="16"/>
        </w:rPr>
      </w:pPr>
      <w:r w:rsidRPr="00B25001">
        <w:rPr>
          <w:rFonts w:ascii="Calibri" w:hAnsi="Calibri" w:cs="Calibri"/>
          <w:sz w:val="16"/>
          <w:szCs w:val="16"/>
        </w:rPr>
        <w:t>Claude Marquez</w:t>
      </w:r>
    </w:p>
    <w:p w14:paraId="0FDED020" w14:textId="78217BEC" w:rsidR="007B6A63" w:rsidRPr="00B25001" w:rsidRDefault="00B25001">
      <w:pPr>
        <w:ind w:left="150" w:right="875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i/>
          <w:sz w:val="18"/>
          <w:szCs w:val="18"/>
        </w:rPr>
        <w:t>D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B25001">
        <w:rPr>
          <w:rFonts w:asciiTheme="minorHAnsi" w:hAnsiTheme="minorHAnsi" w:cstheme="minorHAnsi"/>
          <w:i/>
          <w:sz w:val="18"/>
          <w:szCs w:val="18"/>
        </w:rPr>
        <w:t>yj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i/>
          <w:sz w:val="18"/>
          <w:szCs w:val="18"/>
        </w:rPr>
        <w:t>b</w:t>
      </w:r>
      <w:r w:rsidRPr="00B25001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z w:val="18"/>
          <w:szCs w:val="18"/>
        </w:rPr>
        <w:t>Ltd T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B25001">
        <w:rPr>
          <w:rFonts w:asciiTheme="minorHAnsi" w:hAnsiTheme="minorHAnsi" w:cstheme="minorHAnsi"/>
          <w:i/>
          <w:sz w:val="18"/>
          <w:szCs w:val="18"/>
        </w:rPr>
        <w:t>e</w:t>
      </w:r>
      <w:r w:rsidRPr="00B25001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z w:val="18"/>
          <w:szCs w:val="18"/>
        </w:rPr>
        <w:t>Big</w:t>
      </w:r>
      <w:r w:rsidRPr="00B25001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z w:val="18"/>
          <w:szCs w:val="18"/>
        </w:rPr>
        <w:t>Peg Bi</w:t>
      </w:r>
      <w:r w:rsidRPr="00B25001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B25001">
        <w:rPr>
          <w:rFonts w:asciiTheme="minorHAnsi" w:hAnsiTheme="minorHAnsi" w:cstheme="minorHAnsi"/>
          <w:i/>
          <w:sz w:val="18"/>
          <w:szCs w:val="18"/>
        </w:rPr>
        <w:t>mi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ngha</w:t>
      </w:r>
      <w:r w:rsidRPr="00B25001">
        <w:rPr>
          <w:rFonts w:asciiTheme="minorHAnsi" w:hAnsiTheme="minorHAnsi" w:cstheme="minorHAnsi"/>
          <w:i/>
          <w:sz w:val="18"/>
          <w:szCs w:val="18"/>
        </w:rPr>
        <w:t>m B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1</w:t>
      </w:r>
      <w:r w:rsidRPr="00B25001">
        <w:rPr>
          <w:rFonts w:asciiTheme="minorHAnsi" w:hAnsiTheme="minorHAnsi" w:cstheme="minorHAnsi"/>
          <w:i/>
          <w:sz w:val="18"/>
          <w:szCs w:val="18"/>
        </w:rPr>
        <w:t>8</w:t>
      </w:r>
      <w:r w:rsidRPr="00B25001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B25001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i/>
          <w:sz w:val="18"/>
          <w:szCs w:val="18"/>
        </w:rPr>
        <w:t>F</w:t>
      </w:r>
    </w:p>
    <w:p w14:paraId="71E31F82" w14:textId="77777777" w:rsidR="007B6A63" w:rsidRPr="00B25001" w:rsidRDefault="00B25001">
      <w:pPr>
        <w:ind w:left="150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i/>
          <w:sz w:val="18"/>
          <w:szCs w:val="18"/>
        </w:rPr>
        <w:t>T:</w:t>
      </w:r>
      <w:r w:rsidRPr="00B25001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087</w:t>
      </w:r>
      <w:r w:rsidRPr="00B25001">
        <w:rPr>
          <w:rFonts w:asciiTheme="minorHAnsi" w:hAnsiTheme="minorHAnsi" w:cstheme="minorHAnsi"/>
          <w:i/>
          <w:sz w:val="18"/>
          <w:szCs w:val="18"/>
        </w:rPr>
        <w:t>0</w:t>
      </w:r>
      <w:r w:rsidRPr="00B25001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0</w:t>
      </w:r>
      <w:r w:rsidRPr="00B25001">
        <w:rPr>
          <w:rFonts w:asciiTheme="minorHAnsi" w:hAnsiTheme="minorHAnsi" w:cstheme="minorHAnsi"/>
          <w:i/>
          <w:spacing w:val="-1"/>
          <w:sz w:val="18"/>
          <w:szCs w:val="18"/>
        </w:rPr>
        <w:t>6</w:t>
      </w:r>
      <w:r w:rsidRPr="00B25001">
        <w:rPr>
          <w:rFonts w:asciiTheme="minorHAnsi" w:hAnsiTheme="minorHAnsi" w:cstheme="minorHAnsi"/>
          <w:i/>
          <w:sz w:val="18"/>
          <w:szCs w:val="18"/>
        </w:rPr>
        <w:t>1</w:t>
      </w:r>
      <w:r w:rsidRPr="00B25001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0</w:t>
      </w:r>
      <w:r w:rsidRPr="00B25001">
        <w:rPr>
          <w:rFonts w:asciiTheme="minorHAnsi" w:hAnsiTheme="minorHAnsi" w:cstheme="minorHAnsi"/>
          <w:i/>
          <w:spacing w:val="-1"/>
          <w:sz w:val="18"/>
          <w:szCs w:val="18"/>
        </w:rPr>
        <w:t>1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2</w:t>
      </w:r>
      <w:r w:rsidRPr="00B25001">
        <w:rPr>
          <w:rFonts w:asciiTheme="minorHAnsi" w:hAnsiTheme="minorHAnsi" w:cstheme="minorHAnsi"/>
          <w:i/>
          <w:sz w:val="18"/>
          <w:szCs w:val="18"/>
        </w:rPr>
        <w:t>1</w:t>
      </w:r>
    </w:p>
    <w:p w14:paraId="313CADCC" w14:textId="77777777" w:rsidR="007B6A63" w:rsidRPr="00B25001" w:rsidRDefault="00B25001">
      <w:pPr>
        <w:ind w:left="150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i/>
          <w:sz w:val="18"/>
          <w:szCs w:val="18"/>
        </w:rPr>
        <w:t>M:</w:t>
      </w:r>
      <w:r w:rsidRPr="00B25001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008</w:t>
      </w:r>
      <w:r w:rsidRPr="00B25001">
        <w:rPr>
          <w:rFonts w:asciiTheme="minorHAnsi" w:hAnsiTheme="minorHAnsi" w:cstheme="minorHAnsi"/>
          <w:i/>
          <w:sz w:val="18"/>
          <w:szCs w:val="18"/>
        </w:rPr>
        <w:t>7</w:t>
      </w:r>
      <w:r w:rsidRPr="00B25001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22</w:t>
      </w:r>
      <w:r w:rsidRPr="00B25001">
        <w:rPr>
          <w:rFonts w:asciiTheme="minorHAnsi" w:hAnsiTheme="minorHAnsi" w:cstheme="minorHAnsi"/>
          <w:i/>
          <w:sz w:val="18"/>
          <w:szCs w:val="18"/>
        </w:rPr>
        <w:t>2</w:t>
      </w:r>
      <w:r w:rsidRPr="00B25001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B25001">
        <w:rPr>
          <w:rFonts w:asciiTheme="minorHAnsi" w:hAnsiTheme="minorHAnsi" w:cstheme="minorHAnsi"/>
          <w:i/>
          <w:spacing w:val="-1"/>
          <w:sz w:val="18"/>
          <w:szCs w:val="18"/>
        </w:rPr>
        <w:t>9</w:t>
      </w: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B25001">
        <w:rPr>
          <w:rFonts w:asciiTheme="minorHAnsi" w:hAnsiTheme="minorHAnsi" w:cstheme="minorHAnsi"/>
          <w:i/>
          <w:sz w:val="18"/>
          <w:szCs w:val="18"/>
        </w:rPr>
        <w:t>9</w:t>
      </w:r>
    </w:p>
    <w:p w14:paraId="7FE4306A" w14:textId="38E6A9A7" w:rsidR="007B6A63" w:rsidRPr="00B25001" w:rsidRDefault="00B25001">
      <w:pPr>
        <w:spacing w:before="5"/>
        <w:ind w:left="150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B25001">
        <w:rPr>
          <w:rFonts w:asciiTheme="minorHAnsi" w:hAnsiTheme="minorHAnsi" w:cstheme="minorHAnsi"/>
          <w:i/>
          <w:sz w:val="18"/>
          <w:szCs w:val="18"/>
        </w:rPr>
        <w:t>:</w:t>
      </w:r>
      <w:hyperlink r:id="rId5" w:history="1">
        <w:r w:rsidRPr="00105FEF">
          <w:rPr>
            <w:rStyle w:val="Hyperlink"/>
            <w:rFonts w:asciiTheme="minorHAnsi" w:hAnsiTheme="minorHAnsi" w:cstheme="minorHAnsi"/>
            <w:i/>
            <w:sz w:val="18"/>
            <w:szCs w:val="18"/>
          </w:rPr>
          <w:t>claude@gmail.com</w:t>
        </w:r>
      </w:hyperlink>
    </w:p>
    <w:p w14:paraId="70225362" w14:textId="77777777" w:rsidR="007B6A63" w:rsidRPr="00B25001" w:rsidRDefault="00B25001">
      <w:pPr>
        <w:spacing w:before="33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sz w:val="18"/>
          <w:szCs w:val="18"/>
        </w:rPr>
        <w:br w:type="column"/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K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SK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LL</w:t>
      </w:r>
      <w:r w:rsidRPr="00B25001">
        <w:rPr>
          <w:rFonts w:asciiTheme="minorHAnsi" w:hAnsiTheme="minorHAnsi" w:cstheme="minorHAnsi"/>
          <w:sz w:val="18"/>
          <w:szCs w:val="18"/>
        </w:rPr>
        <w:t xml:space="preserve">S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AN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ET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IE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</w:p>
    <w:p w14:paraId="6FE5C09F" w14:textId="77777777" w:rsidR="007B6A63" w:rsidRPr="00B25001" w:rsidRDefault="007B6A63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5C1B94DD" w14:textId="77777777" w:rsidR="007B6A63" w:rsidRPr="00B25001" w:rsidRDefault="00B25001">
      <w:pPr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b/>
          <w:i/>
          <w:spacing w:val="3"/>
          <w:sz w:val="18"/>
          <w:szCs w:val="18"/>
        </w:rPr>
        <w:t>Teac</w:t>
      </w:r>
      <w:r w:rsidRPr="00B25001">
        <w:rPr>
          <w:rFonts w:asciiTheme="minorHAnsi" w:hAnsiTheme="minorHAnsi" w:cstheme="minorHAnsi"/>
          <w:b/>
          <w:i/>
          <w:spacing w:val="2"/>
          <w:sz w:val="18"/>
          <w:szCs w:val="18"/>
        </w:rPr>
        <w:t>hin</w:t>
      </w:r>
      <w:r w:rsidRPr="00B25001">
        <w:rPr>
          <w:rFonts w:asciiTheme="minorHAnsi" w:hAnsiTheme="minorHAnsi" w:cstheme="minorHAnsi"/>
          <w:b/>
          <w:i/>
          <w:sz w:val="18"/>
          <w:szCs w:val="18"/>
        </w:rPr>
        <w:t>g</w:t>
      </w:r>
      <w:r w:rsidRPr="00B25001">
        <w:rPr>
          <w:rFonts w:asciiTheme="minorHAnsi" w:hAnsiTheme="minorHAnsi" w:cstheme="minorHAnsi"/>
          <w:b/>
          <w:i/>
          <w:spacing w:val="-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b/>
          <w:i/>
          <w:spacing w:val="4"/>
          <w:sz w:val="18"/>
          <w:szCs w:val="18"/>
        </w:rPr>
        <w:t>t</w:t>
      </w:r>
      <w:r w:rsidRPr="00B25001">
        <w:rPr>
          <w:rFonts w:asciiTheme="minorHAnsi" w:hAnsiTheme="minorHAnsi" w:cstheme="minorHAnsi"/>
          <w:b/>
          <w:i/>
          <w:spacing w:val="2"/>
          <w:sz w:val="18"/>
          <w:szCs w:val="18"/>
        </w:rPr>
        <w:t>ri</w:t>
      </w:r>
      <w:r w:rsidRPr="00B25001">
        <w:rPr>
          <w:rFonts w:asciiTheme="minorHAnsi" w:hAnsiTheme="minorHAnsi" w:cstheme="minorHAnsi"/>
          <w:b/>
          <w:i/>
          <w:spacing w:val="3"/>
          <w:sz w:val="18"/>
          <w:szCs w:val="18"/>
        </w:rPr>
        <w:t>b</w:t>
      </w:r>
      <w:r w:rsidRPr="00B25001">
        <w:rPr>
          <w:rFonts w:asciiTheme="minorHAnsi" w:hAnsiTheme="minorHAnsi" w:cstheme="minorHAnsi"/>
          <w:b/>
          <w:i/>
          <w:spacing w:val="2"/>
          <w:sz w:val="18"/>
          <w:szCs w:val="18"/>
        </w:rPr>
        <w:t>ut</w:t>
      </w:r>
      <w:r w:rsidRPr="00B25001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b/>
          <w:i/>
          <w:sz w:val="18"/>
          <w:szCs w:val="18"/>
        </w:rPr>
        <w:t>s</w:t>
      </w:r>
    </w:p>
    <w:p w14:paraId="292ABAED" w14:textId="77777777" w:rsidR="007B6A63" w:rsidRPr="00B25001" w:rsidRDefault="00B25001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B25001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B25001">
        <w:rPr>
          <w:rFonts w:asciiTheme="minorHAnsi" w:hAnsiTheme="minorHAnsi" w:cstheme="minorHAnsi"/>
          <w:sz w:val="18"/>
          <w:szCs w:val="18"/>
        </w:rPr>
        <w:t>le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to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B25001">
        <w:rPr>
          <w:rFonts w:asciiTheme="minorHAnsi" w:hAnsiTheme="minorHAnsi" w:cstheme="minorHAnsi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ate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ess</w:t>
      </w:r>
      <w:r w:rsidRPr="00B25001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25001">
        <w:rPr>
          <w:rFonts w:asciiTheme="minorHAnsi" w:hAnsiTheme="minorHAnsi" w:cstheme="minorHAnsi"/>
          <w:sz w:val="18"/>
          <w:szCs w:val="18"/>
        </w:rPr>
        <w:t>ic</w:t>
      </w:r>
      <w:r w:rsidRPr="00B25001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B25001">
        <w:rPr>
          <w:rFonts w:asciiTheme="minorHAnsi" w:hAnsiTheme="minorHAnsi" w:cstheme="minorHAnsi"/>
          <w:sz w:val="18"/>
          <w:szCs w:val="18"/>
        </w:rPr>
        <w:t>el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25001">
        <w:rPr>
          <w:rFonts w:asciiTheme="minorHAnsi" w:hAnsiTheme="minorHAnsi" w:cstheme="minorHAnsi"/>
          <w:sz w:val="18"/>
          <w:szCs w:val="18"/>
        </w:rPr>
        <w:t>il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.</w:t>
      </w:r>
    </w:p>
    <w:p w14:paraId="6751EB5D" w14:textId="77777777" w:rsidR="007B6A63" w:rsidRPr="00B25001" w:rsidRDefault="00B25001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B25001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Str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te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rp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al</w:t>
      </w:r>
      <w:r w:rsidRPr="00B25001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mm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ica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B25001">
        <w:rPr>
          <w:rFonts w:asciiTheme="minorHAnsi" w:hAnsiTheme="minorHAnsi" w:cstheme="minorHAnsi"/>
          <w:sz w:val="18"/>
          <w:szCs w:val="18"/>
        </w:rPr>
        <w:t>il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.</w:t>
      </w:r>
    </w:p>
    <w:p w14:paraId="4CBF43BF" w14:textId="77777777" w:rsidR="007B6A63" w:rsidRPr="00B25001" w:rsidRDefault="00B25001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B25001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Us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ppropr</w:t>
      </w:r>
      <w:r w:rsidRPr="00B25001">
        <w:rPr>
          <w:rFonts w:asciiTheme="minorHAnsi" w:hAnsiTheme="minorHAnsi" w:cstheme="minorHAnsi"/>
          <w:sz w:val="18"/>
          <w:szCs w:val="18"/>
        </w:rPr>
        <w:t>iate</w:t>
      </w:r>
      <w:r w:rsidRPr="00B25001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j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dg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to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in</w:t>
      </w:r>
      <w:r w:rsidRPr="00B25001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B25001">
        <w:rPr>
          <w:rFonts w:asciiTheme="minorHAnsi" w:hAnsiTheme="minorHAnsi" w:cstheme="minorHAnsi"/>
          <w:sz w:val="18"/>
          <w:szCs w:val="18"/>
        </w:rPr>
        <w:t>est</w:t>
      </w:r>
      <w:r w:rsidRPr="00B25001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te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est</w:t>
      </w:r>
      <w:r w:rsidRPr="00B25001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ts</w:t>
      </w:r>
      <w:r w:rsidRPr="00B25001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all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6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.</w:t>
      </w:r>
    </w:p>
    <w:p w14:paraId="6096E4FB" w14:textId="77777777" w:rsidR="007B6A63" w:rsidRPr="00B25001" w:rsidRDefault="00B25001">
      <w:pPr>
        <w:spacing w:before="1"/>
        <w:ind w:left="228" w:right="104" w:hanging="228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B25001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Id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tif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tr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z w:val="18"/>
          <w:szCs w:val="18"/>
        </w:rPr>
        <w:t>cti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al</w:t>
      </w:r>
      <w:r w:rsidRPr="00B25001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hod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25001">
        <w:rPr>
          <w:rFonts w:asciiTheme="minorHAnsi" w:hAnsiTheme="minorHAnsi" w:cstheme="minorHAnsi"/>
          <w:sz w:val="18"/>
          <w:szCs w:val="18"/>
        </w:rPr>
        <w:t>ate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ials</w:t>
      </w:r>
      <w:r w:rsidRPr="00B25001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at</w:t>
      </w:r>
      <w:r w:rsidRPr="00B25001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appr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pr</w:t>
      </w:r>
      <w:r w:rsidRPr="00B25001">
        <w:rPr>
          <w:rFonts w:asciiTheme="minorHAnsi" w:hAnsiTheme="minorHAnsi" w:cstheme="minorHAnsi"/>
          <w:sz w:val="18"/>
          <w:szCs w:val="18"/>
        </w:rPr>
        <w:t>iate</w:t>
      </w:r>
      <w:r w:rsidRPr="00B25001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 les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ob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j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B25001">
        <w:rPr>
          <w:rFonts w:asciiTheme="minorHAnsi" w:hAnsiTheme="minorHAnsi" w:cstheme="minorHAnsi"/>
          <w:sz w:val="18"/>
          <w:szCs w:val="18"/>
        </w:rPr>
        <w:t>ti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>v</w:t>
      </w:r>
      <w:r w:rsidRPr="00B25001">
        <w:rPr>
          <w:rFonts w:asciiTheme="minorHAnsi" w:hAnsiTheme="minorHAnsi" w:cstheme="minorHAnsi"/>
          <w:sz w:val="18"/>
          <w:szCs w:val="18"/>
        </w:rPr>
        <w:t>es.</w:t>
      </w:r>
    </w:p>
    <w:p w14:paraId="17DB4EEC" w14:textId="77777777" w:rsidR="007B6A63" w:rsidRPr="00B25001" w:rsidRDefault="00B25001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B25001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B25001">
        <w:rPr>
          <w:rFonts w:asciiTheme="minorHAnsi" w:hAnsiTheme="minorHAnsi" w:cstheme="minorHAnsi"/>
          <w:sz w:val="18"/>
          <w:szCs w:val="18"/>
        </w:rPr>
        <w:t>ili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to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cle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ar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ta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f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ll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w</w:t>
      </w:r>
      <w:r w:rsidRPr="00B25001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ire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B25001">
        <w:rPr>
          <w:rFonts w:asciiTheme="minorHAnsi" w:hAnsiTheme="minorHAnsi" w:cstheme="minorHAnsi"/>
          <w:sz w:val="18"/>
          <w:szCs w:val="18"/>
        </w:rPr>
        <w:t>ti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tea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.</w:t>
      </w:r>
    </w:p>
    <w:p w14:paraId="536F7020" w14:textId="77777777" w:rsidR="007B6A63" w:rsidRPr="00B25001" w:rsidRDefault="00B25001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B25001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K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-2"/>
          <w:position w:val="-1"/>
          <w:sz w:val="18"/>
          <w:szCs w:val="18"/>
        </w:rPr>
        <w:t>w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le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>g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8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pro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ed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es</w:t>
      </w:r>
      <w:r w:rsidRPr="00B25001">
        <w:rPr>
          <w:rFonts w:asciiTheme="minorHAnsi" w:hAnsiTheme="minorHAnsi" w:cstheme="minorHAnsi"/>
          <w:spacing w:val="-9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ng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li</w:t>
      </w:r>
      <w:r w:rsidRPr="00B25001">
        <w:rPr>
          <w:rFonts w:asciiTheme="minorHAnsi" w:hAnsiTheme="minorHAnsi" w:cstheme="minorHAnsi"/>
          <w:spacing w:val="-2"/>
          <w:position w:val="-1"/>
          <w:sz w:val="18"/>
          <w:szCs w:val="18"/>
        </w:rPr>
        <w:t>k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d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3"/>
          <w:position w:val="-1"/>
          <w:sz w:val="18"/>
          <w:szCs w:val="18"/>
        </w:rPr>
        <w:t>c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li</w:t>
      </w:r>
      <w:r w:rsidRPr="00B25001">
        <w:rPr>
          <w:rFonts w:asciiTheme="minorHAnsi" w:hAnsiTheme="minorHAnsi" w:cstheme="minorHAnsi"/>
          <w:spacing w:val="-2"/>
          <w:position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10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ils</w:t>
      </w:r>
      <w:r w:rsidRPr="00B25001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&amp;</w:t>
      </w:r>
      <w:r w:rsidRPr="00B25001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cla</w:t>
      </w:r>
      <w:r w:rsidRPr="00B25001">
        <w:rPr>
          <w:rFonts w:asciiTheme="minorHAnsi" w:hAnsiTheme="minorHAnsi" w:cstheme="minorHAnsi"/>
          <w:spacing w:val="2"/>
          <w:position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ro</w:t>
      </w:r>
      <w:r w:rsidRPr="00B25001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m</w:t>
      </w:r>
      <w:r w:rsidRPr="00B25001">
        <w:rPr>
          <w:rFonts w:asciiTheme="minorHAnsi" w:hAnsiTheme="minorHAnsi" w:cstheme="minorHAnsi"/>
          <w:spacing w:val="-12"/>
          <w:position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>v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3"/>
          <w:position w:val="-1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ati</w:t>
      </w:r>
      <w:r w:rsidRPr="00B25001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7"/>
          <w:position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752D64E5" w14:textId="77777777" w:rsidR="007B6A63" w:rsidRPr="00B25001" w:rsidRDefault="00B25001">
      <w:pPr>
        <w:spacing w:before="1" w:line="600" w:lineRule="auto"/>
        <w:ind w:right="288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B25001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es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B25001">
        <w:rPr>
          <w:rFonts w:asciiTheme="minorHAnsi" w:hAnsiTheme="minorHAnsi" w:cstheme="minorHAnsi"/>
          <w:sz w:val="18"/>
          <w:szCs w:val="18"/>
        </w:rPr>
        <w:t>ti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tiali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s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>d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oo</w:t>
      </w:r>
      <w:r w:rsidRPr="00B25001">
        <w:rPr>
          <w:rFonts w:asciiTheme="minorHAnsi" w:hAnsiTheme="minorHAnsi" w:cstheme="minorHAnsi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nn</w:t>
      </w:r>
      <w:r w:rsidRPr="00B25001">
        <w:rPr>
          <w:rFonts w:asciiTheme="minorHAnsi" w:hAnsiTheme="minorHAnsi" w:cstheme="minorHAnsi"/>
          <w:sz w:val="18"/>
          <w:szCs w:val="18"/>
        </w:rPr>
        <w:t>el</w:t>
      </w:r>
      <w:r w:rsidRPr="00B25001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 xml:space="preserve">. 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DEMI</w:t>
      </w:r>
      <w:r w:rsidRPr="00B25001">
        <w:rPr>
          <w:rFonts w:asciiTheme="minorHAnsi" w:hAnsiTheme="minorHAnsi" w:cstheme="minorHAnsi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Q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B25001">
        <w:rPr>
          <w:rFonts w:asciiTheme="minorHAnsi" w:hAnsiTheme="minorHAnsi" w:cstheme="minorHAnsi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-22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ON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</w:p>
    <w:p w14:paraId="6984AD42" w14:textId="77777777" w:rsidR="007B6A63" w:rsidRPr="00B25001" w:rsidRDefault="00B25001">
      <w:pPr>
        <w:spacing w:line="180" w:lineRule="exact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b/>
          <w:i/>
          <w:spacing w:val="1"/>
          <w:position w:val="1"/>
          <w:sz w:val="18"/>
          <w:szCs w:val="18"/>
        </w:rPr>
        <w:t>B</w:t>
      </w:r>
      <w:r w:rsidRPr="00B25001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ir</w:t>
      </w:r>
      <w:r w:rsidRPr="00B25001">
        <w:rPr>
          <w:rFonts w:asciiTheme="minorHAnsi" w:hAnsiTheme="minorHAnsi" w:cstheme="minorHAnsi"/>
          <w:b/>
          <w:i/>
          <w:spacing w:val="6"/>
          <w:position w:val="1"/>
          <w:sz w:val="18"/>
          <w:szCs w:val="18"/>
        </w:rPr>
        <w:t>m</w:t>
      </w:r>
      <w:r w:rsidRPr="00B25001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in</w:t>
      </w:r>
      <w:r w:rsidRPr="00B25001">
        <w:rPr>
          <w:rFonts w:asciiTheme="minorHAnsi" w:hAnsiTheme="minorHAnsi" w:cstheme="minorHAnsi"/>
          <w:b/>
          <w:i/>
          <w:spacing w:val="3"/>
          <w:position w:val="1"/>
          <w:sz w:val="18"/>
          <w:szCs w:val="18"/>
        </w:rPr>
        <w:t>g</w:t>
      </w:r>
      <w:r w:rsidRPr="00B25001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h</w:t>
      </w:r>
      <w:r w:rsidRPr="00B25001">
        <w:rPr>
          <w:rFonts w:asciiTheme="minorHAnsi" w:hAnsiTheme="minorHAnsi" w:cstheme="minorHAnsi"/>
          <w:b/>
          <w:i/>
          <w:spacing w:val="1"/>
          <w:position w:val="1"/>
          <w:sz w:val="18"/>
          <w:szCs w:val="18"/>
        </w:rPr>
        <w:t>a</w:t>
      </w:r>
      <w:r w:rsidRPr="00B25001">
        <w:rPr>
          <w:rFonts w:asciiTheme="minorHAnsi" w:hAnsiTheme="minorHAnsi" w:cstheme="minorHAnsi"/>
          <w:b/>
          <w:i/>
          <w:position w:val="1"/>
          <w:sz w:val="18"/>
          <w:szCs w:val="18"/>
        </w:rPr>
        <w:t>m</w:t>
      </w:r>
      <w:r w:rsidRPr="00B25001">
        <w:rPr>
          <w:rFonts w:asciiTheme="minorHAnsi" w:hAnsiTheme="minorHAnsi" w:cstheme="minorHAnsi"/>
          <w:b/>
          <w:i/>
          <w:spacing w:val="-5"/>
          <w:position w:val="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b/>
          <w:i/>
          <w:spacing w:val="3"/>
          <w:position w:val="1"/>
          <w:sz w:val="18"/>
          <w:szCs w:val="18"/>
        </w:rPr>
        <w:t>o</w:t>
      </w:r>
      <w:r w:rsidRPr="00B25001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rt</w:t>
      </w:r>
      <w:r w:rsidRPr="00B25001">
        <w:rPr>
          <w:rFonts w:asciiTheme="minorHAnsi" w:hAnsiTheme="minorHAnsi" w:cstheme="minorHAnsi"/>
          <w:b/>
          <w:i/>
          <w:position w:val="1"/>
          <w:sz w:val="18"/>
          <w:szCs w:val="18"/>
        </w:rPr>
        <w:t>h</w:t>
      </w:r>
      <w:r w:rsidRPr="00B25001">
        <w:rPr>
          <w:rFonts w:asciiTheme="minorHAnsi" w:hAnsiTheme="minorHAnsi" w:cstheme="minorHAnsi"/>
          <w:b/>
          <w:i/>
          <w:spacing w:val="-1"/>
          <w:position w:val="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Uni</w:t>
      </w:r>
      <w:r w:rsidRPr="00B25001">
        <w:rPr>
          <w:rFonts w:asciiTheme="minorHAnsi" w:hAnsiTheme="minorHAnsi" w:cstheme="minorHAnsi"/>
          <w:b/>
          <w:i/>
          <w:spacing w:val="3"/>
          <w:position w:val="1"/>
          <w:sz w:val="18"/>
          <w:szCs w:val="18"/>
        </w:rPr>
        <w:t>ve</w:t>
      </w:r>
      <w:r w:rsidRPr="00B25001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rsi</w:t>
      </w:r>
      <w:r w:rsidRPr="00B25001">
        <w:rPr>
          <w:rFonts w:asciiTheme="minorHAnsi" w:hAnsiTheme="minorHAnsi" w:cstheme="minorHAnsi"/>
          <w:b/>
          <w:i/>
          <w:position w:val="1"/>
          <w:sz w:val="18"/>
          <w:szCs w:val="18"/>
        </w:rPr>
        <w:t xml:space="preserve">ty             </w:t>
      </w:r>
      <w:r w:rsidRPr="00B25001">
        <w:rPr>
          <w:rFonts w:asciiTheme="minorHAnsi" w:hAnsiTheme="minorHAnsi" w:cstheme="minorHAnsi"/>
          <w:b/>
          <w:i/>
          <w:spacing w:val="21"/>
          <w:position w:val="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b/>
          <w:i/>
          <w:spacing w:val="1"/>
          <w:position w:val="1"/>
          <w:sz w:val="18"/>
          <w:szCs w:val="18"/>
        </w:rPr>
        <w:t>2</w:t>
      </w:r>
      <w:r w:rsidRPr="00B25001">
        <w:rPr>
          <w:rFonts w:asciiTheme="minorHAnsi" w:hAnsiTheme="minorHAnsi" w:cstheme="minorHAnsi"/>
          <w:b/>
          <w:i/>
          <w:spacing w:val="3"/>
          <w:position w:val="1"/>
          <w:sz w:val="18"/>
          <w:szCs w:val="18"/>
        </w:rPr>
        <w:t>0</w:t>
      </w:r>
      <w:r w:rsidRPr="00B25001">
        <w:rPr>
          <w:rFonts w:asciiTheme="minorHAnsi" w:hAnsiTheme="minorHAnsi" w:cstheme="minorHAnsi"/>
          <w:b/>
          <w:i/>
          <w:spacing w:val="10"/>
          <w:position w:val="1"/>
          <w:sz w:val="18"/>
          <w:szCs w:val="18"/>
        </w:rPr>
        <w:t>0</w:t>
      </w:r>
      <w:r w:rsidRPr="00B25001">
        <w:rPr>
          <w:rFonts w:asciiTheme="minorHAnsi" w:hAnsiTheme="minorHAnsi" w:cstheme="minorHAnsi"/>
          <w:b/>
          <w:i/>
          <w:position w:val="1"/>
          <w:sz w:val="18"/>
          <w:szCs w:val="18"/>
        </w:rPr>
        <w:t>3 -</w:t>
      </w:r>
      <w:r w:rsidRPr="00B25001">
        <w:rPr>
          <w:rFonts w:asciiTheme="minorHAnsi" w:hAnsiTheme="minorHAnsi" w:cstheme="minorHAnsi"/>
          <w:b/>
          <w:i/>
          <w:spacing w:val="5"/>
          <w:position w:val="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b/>
          <w:i/>
          <w:spacing w:val="1"/>
          <w:position w:val="1"/>
          <w:sz w:val="18"/>
          <w:szCs w:val="18"/>
        </w:rPr>
        <w:t>2</w:t>
      </w:r>
      <w:r w:rsidRPr="00B25001">
        <w:rPr>
          <w:rFonts w:asciiTheme="minorHAnsi" w:hAnsiTheme="minorHAnsi" w:cstheme="minorHAnsi"/>
          <w:b/>
          <w:i/>
          <w:spacing w:val="3"/>
          <w:position w:val="1"/>
          <w:sz w:val="18"/>
          <w:szCs w:val="18"/>
        </w:rPr>
        <w:t>0</w:t>
      </w:r>
      <w:r w:rsidRPr="00B25001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0</w:t>
      </w:r>
      <w:r w:rsidRPr="00B25001">
        <w:rPr>
          <w:rFonts w:asciiTheme="minorHAnsi" w:hAnsiTheme="minorHAnsi" w:cstheme="minorHAnsi"/>
          <w:b/>
          <w:i/>
          <w:position w:val="1"/>
          <w:sz w:val="18"/>
          <w:szCs w:val="18"/>
        </w:rPr>
        <w:t>6</w:t>
      </w:r>
    </w:p>
    <w:p w14:paraId="21F7B7C9" w14:textId="77777777" w:rsidR="007B6A63" w:rsidRPr="00B25001" w:rsidRDefault="00B25001">
      <w:pPr>
        <w:spacing w:before="31"/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ac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sz w:val="18"/>
          <w:szCs w:val="18"/>
        </w:rPr>
        <w:t xml:space="preserve">g         </w:t>
      </w:r>
      <w:r w:rsidRPr="00B25001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B25001">
        <w:rPr>
          <w:rFonts w:asciiTheme="minorHAnsi" w:hAnsiTheme="minorHAnsi" w:cstheme="minorHAnsi"/>
          <w:sz w:val="18"/>
          <w:szCs w:val="18"/>
        </w:rPr>
        <w:t xml:space="preserve">A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(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>)</w:t>
      </w:r>
    </w:p>
    <w:p w14:paraId="375268B2" w14:textId="77777777" w:rsidR="007B6A63" w:rsidRPr="00B25001" w:rsidRDefault="007B6A63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6F8743DC" w14:textId="77777777" w:rsidR="007B6A63" w:rsidRPr="00B25001" w:rsidRDefault="00B25001">
      <w:pPr>
        <w:rPr>
          <w:rFonts w:asciiTheme="minorHAnsi" w:hAnsiTheme="minorHAnsi" w:cstheme="minorHAnsi"/>
          <w:sz w:val="18"/>
          <w:szCs w:val="18"/>
        </w:rPr>
      </w:pPr>
      <w:r w:rsidRPr="00B25001">
        <w:rPr>
          <w:rFonts w:asciiTheme="minorHAnsi" w:hAnsiTheme="minorHAnsi" w:cstheme="minorHAnsi"/>
          <w:b/>
          <w:i/>
          <w:spacing w:val="1"/>
          <w:sz w:val="18"/>
          <w:szCs w:val="18"/>
        </w:rPr>
        <w:t>B</w:t>
      </w:r>
      <w:r w:rsidRPr="00B25001">
        <w:rPr>
          <w:rFonts w:asciiTheme="minorHAnsi" w:hAnsiTheme="minorHAnsi" w:cstheme="minorHAnsi"/>
          <w:b/>
          <w:i/>
          <w:spacing w:val="2"/>
          <w:sz w:val="18"/>
          <w:szCs w:val="18"/>
        </w:rPr>
        <w:t>ir</w:t>
      </w:r>
      <w:r w:rsidRPr="00B25001">
        <w:rPr>
          <w:rFonts w:asciiTheme="minorHAnsi" w:hAnsiTheme="minorHAnsi" w:cstheme="minorHAnsi"/>
          <w:b/>
          <w:i/>
          <w:spacing w:val="6"/>
          <w:sz w:val="18"/>
          <w:szCs w:val="18"/>
        </w:rPr>
        <w:t>m</w:t>
      </w:r>
      <w:r w:rsidRPr="00B25001">
        <w:rPr>
          <w:rFonts w:asciiTheme="minorHAnsi" w:hAnsiTheme="minorHAnsi" w:cstheme="minorHAnsi"/>
          <w:b/>
          <w:i/>
          <w:spacing w:val="2"/>
          <w:sz w:val="18"/>
          <w:szCs w:val="18"/>
        </w:rPr>
        <w:t>in</w:t>
      </w:r>
      <w:r w:rsidRPr="00B25001">
        <w:rPr>
          <w:rFonts w:asciiTheme="minorHAnsi" w:hAnsiTheme="minorHAnsi" w:cstheme="minorHAnsi"/>
          <w:b/>
          <w:i/>
          <w:spacing w:val="3"/>
          <w:sz w:val="18"/>
          <w:szCs w:val="18"/>
        </w:rPr>
        <w:t>g</w:t>
      </w:r>
      <w:r w:rsidRPr="00B25001">
        <w:rPr>
          <w:rFonts w:asciiTheme="minorHAnsi" w:hAnsiTheme="minorHAnsi" w:cstheme="minorHAnsi"/>
          <w:b/>
          <w:i/>
          <w:spacing w:val="2"/>
          <w:sz w:val="18"/>
          <w:szCs w:val="18"/>
        </w:rPr>
        <w:t>h</w:t>
      </w:r>
      <w:r w:rsidRPr="00B25001">
        <w:rPr>
          <w:rFonts w:asciiTheme="minorHAnsi" w:hAnsiTheme="minorHAnsi" w:cstheme="minorHAnsi"/>
          <w:b/>
          <w:i/>
          <w:spacing w:val="1"/>
          <w:sz w:val="18"/>
          <w:szCs w:val="18"/>
        </w:rPr>
        <w:t>a</w:t>
      </w:r>
      <w:r w:rsidRPr="00B25001">
        <w:rPr>
          <w:rFonts w:asciiTheme="minorHAnsi" w:hAnsiTheme="minorHAnsi" w:cstheme="minorHAnsi"/>
          <w:b/>
          <w:i/>
          <w:sz w:val="18"/>
          <w:szCs w:val="18"/>
        </w:rPr>
        <w:t>m</w:t>
      </w:r>
      <w:r w:rsidRPr="00B25001">
        <w:rPr>
          <w:rFonts w:asciiTheme="minorHAnsi" w:hAnsiTheme="minorHAnsi" w:cstheme="minorHAnsi"/>
          <w:b/>
          <w:i/>
          <w:spacing w:val="-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B25001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B25001">
        <w:rPr>
          <w:rFonts w:asciiTheme="minorHAnsi" w:hAnsiTheme="minorHAnsi" w:cstheme="minorHAnsi"/>
          <w:b/>
          <w:i/>
          <w:spacing w:val="2"/>
          <w:sz w:val="18"/>
          <w:szCs w:val="18"/>
        </w:rPr>
        <w:t>ut</w:t>
      </w:r>
      <w:r w:rsidRPr="00B25001">
        <w:rPr>
          <w:rFonts w:asciiTheme="minorHAnsi" w:hAnsiTheme="minorHAnsi" w:cstheme="minorHAnsi"/>
          <w:b/>
          <w:i/>
          <w:sz w:val="18"/>
          <w:szCs w:val="18"/>
        </w:rPr>
        <w:t>h</w:t>
      </w:r>
      <w:r w:rsidRPr="00B25001">
        <w:rPr>
          <w:rFonts w:asciiTheme="minorHAnsi" w:hAnsiTheme="minorHAnsi" w:cstheme="minorHAnsi"/>
          <w:b/>
          <w:i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B25001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B25001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B25001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B25001">
        <w:rPr>
          <w:rFonts w:asciiTheme="minorHAnsi" w:hAnsiTheme="minorHAnsi" w:cstheme="minorHAnsi"/>
          <w:b/>
          <w:i/>
          <w:spacing w:val="2"/>
          <w:sz w:val="18"/>
          <w:szCs w:val="18"/>
        </w:rPr>
        <w:t>e</w:t>
      </w:r>
      <w:r w:rsidRPr="00B25001">
        <w:rPr>
          <w:rFonts w:asciiTheme="minorHAnsi" w:hAnsiTheme="minorHAnsi" w:cstheme="minorHAnsi"/>
          <w:b/>
          <w:i/>
          <w:spacing w:val="3"/>
          <w:sz w:val="18"/>
          <w:szCs w:val="18"/>
        </w:rPr>
        <w:t>g</w:t>
      </w:r>
      <w:r w:rsidRPr="00B25001">
        <w:rPr>
          <w:rFonts w:asciiTheme="minorHAnsi" w:hAnsiTheme="minorHAnsi" w:cstheme="minorHAnsi"/>
          <w:b/>
          <w:i/>
          <w:sz w:val="18"/>
          <w:szCs w:val="18"/>
        </w:rPr>
        <w:t xml:space="preserve">e                 </w:t>
      </w:r>
      <w:r w:rsidRPr="00B25001">
        <w:rPr>
          <w:rFonts w:asciiTheme="minorHAnsi" w:hAnsiTheme="minorHAnsi" w:cstheme="minorHAnsi"/>
          <w:b/>
          <w:i/>
          <w:spacing w:val="35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b/>
          <w:i/>
          <w:spacing w:val="3"/>
          <w:sz w:val="18"/>
          <w:szCs w:val="18"/>
        </w:rPr>
        <w:t>2</w:t>
      </w:r>
      <w:r w:rsidRPr="00B25001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B25001">
        <w:rPr>
          <w:rFonts w:asciiTheme="minorHAnsi" w:hAnsiTheme="minorHAnsi" w:cstheme="minorHAnsi"/>
          <w:b/>
          <w:i/>
          <w:spacing w:val="4"/>
          <w:sz w:val="18"/>
          <w:szCs w:val="18"/>
        </w:rPr>
        <w:t>0</w:t>
      </w:r>
      <w:r w:rsidRPr="00B25001">
        <w:rPr>
          <w:rFonts w:asciiTheme="minorHAnsi" w:hAnsiTheme="minorHAnsi" w:cstheme="minorHAnsi"/>
          <w:b/>
          <w:i/>
          <w:sz w:val="18"/>
          <w:szCs w:val="18"/>
        </w:rPr>
        <w:t>1 -</w:t>
      </w:r>
      <w:r w:rsidRPr="00B25001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B25001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B25001">
        <w:rPr>
          <w:rFonts w:asciiTheme="minorHAnsi" w:hAnsiTheme="minorHAnsi" w:cstheme="minorHAnsi"/>
          <w:b/>
          <w:i/>
          <w:spacing w:val="4"/>
          <w:sz w:val="18"/>
          <w:szCs w:val="18"/>
        </w:rPr>
        <w:t>0</w:t>
      </w:r>
      <w:r w:rsidRPr="00B25001">
        <w:rPr>
          <w:rFonts w:asciiTheme="minorHAnsi" w:hAnsiTheme="minorHAnsi" w:cstheme="minorHAnsi"/>
          <w:b/>
          <w:i/>
          <w:sz w:val="18"/>
          <w:szCs w:val="18"/>
        </w:rPr>
        <w:t>3</w:t>
      </w:r>
    </w:p>
    <w:p w14:paraId="33434EE7" w14:textId="77777777" w:rsidR="007B6A63" w:rsidRPr="00B25001" w:rsidRDefault="00B25001">
      <w:pPr>
        <w:spacing w:before="31" w:line="540" w:lineRule="auto"/>
        <w:ind w:right="2128"/>
        <w:rPr>
          <w:rFonts w:asciiTheme="minorHAnsi" w:hAnsiTheme="minorHAnsi" w:cstheme="minorHAnsi"/>
          <w:sz w:val="18"/>
          <w:szCs w:val="18"/>
        </w:rPr>
        <w:sectPr w:rsidR="007B6A63" w:rsidRPr="00B25001">
          <w:type w:val="continuous"/>
          <w:pgSz w:w="11920" w:h="16840"/>
          <w:pgMar w:top="760" w:right="920" w:bottom="280" w:left="640" w:header="720" w:footer="720" w:gutter="0"/>
          <w:cols w:num="2" w:space="720" w:equalWidth="0">
            <w:col w:w="2197" w:space="982"/>
            <w:col w:w="7181"/>
          </w:cols>
        </w:sectPr>
      </w:pP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L</w:t>
      </w:r>
      <w:r w:rsidRPr="00B25001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ls</w:t>
      </w:r>
      <w:r w:rsidRPr="00B25001">
        <w:rPr>
          <w:rFonts w:asciiTheme="minorHAnsi" w:hAnsiTheme="minorHAnsi" w:cstheme="minorHAnsi"/>
          <w:sz w:val="18"/>
          <w:szCs w:val="18"/>
        </w:rPr>
        <w:t>: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Ma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(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B25001">
        <w:rPr>
          <w:rFonts w:asciiTheme="minorHAnsi" w:hAnsiTheme="minorHAnsi" w:cstheme="minorHAnsi"/>
          <w:sz w:val="18"/>
          <w:szCs w:val="18"/>
        </w:rPr>
        <w:t xml:space="preserve">)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E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ng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li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B25001">
        <w:rPr>
          <w:rFonts w:asciiTheme="minorHAnsi" w:hAnsiTheme="minorHAnsi" w:cstheme="minorHAnsi"/>
          <w:sz w:val="18"/>
          <w:szCs w:val="18"/>
        </w:rPr>
        <w:t xml:space="preserve">h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(</w:t>
      </w:r>
      <w:r w:rsidRPr="00B25001">
        <w:rPr>
          <w:rFonts w:asciiTheme="minorHAnsi" w:hAnsiTheme="minorHAnsi" w:cstheme="minorHAnsi"/>
          <w:sz w:val="18"/>
          <w:szCs w:val="18"/>
        </w:rPr>
        <w:t>A)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B25001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si</w:t>
      </w:r>
      <w:r w:rsidRPr="00B25001">
        <w:rPr>
          <w:rFonts w:asciiTheme="minorHAnsi" w:hAnsiTheme="minorHAnsi" w:cstheme="minorHAnsi"/>
          <w:sz w:val="18"/>
          <w:szCs w:val="18"/>
        </w:rPr>
        <w:t xml:space="preserve">c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(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B25001">
        <w:rPr>
          <w:rFonts w:asciiTheme="minorHAnsi" w:hAnsiTheme="minorHAnsi" w:cstheme="minorHAnsi"/>
          <w:sz w:val="18"/>
          <w:szCs w:val="18"/>
        </w:rPr>
        <w:t>)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2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eo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B25001">
        <w:rPr>
          <w:rFonts w:asciiTheme="minorHAnsi" w:hAnsiTheme="minorHAnsi" w:cstheme="minorHAnsi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B25001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B25001">
        <w:rPr>
          <w:rFonts w:asciiTheme="minorHAnsi" w:hAnsiTheme="minorHAnsi" w:cstheme="minorHAnsi"/>
          <w:sz w:val="18"/>
          <w:szCs w:val="18"/>
        </w:rPr>
        <w:t>y</w:t>
      </w:r>
      <w:r w:rsidRPr="00B25001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3"/>
          <w:sz w:val="18"/>
          <w:szCs w:val="18"/>
        </w:rPr>
        <w:t>(</w:t>
      </w:r>
      <w:r w:rsidRPr="00B25001">
        <w:rPr>
          <w:rFonts w:asciiTheme="minorHAnsi" w:hAnsiTheme="minorHAnsi" w:cstheme="minorHAnsi"/>
          <w:sz w:val="18"/>
          <w:szCs w:val="18"/>
        </w:rPr>
        <w:t xml:space="preserve">A) 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EN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>C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B25001">
        <w:rPr>
          <w:rFonts w:asciiTheme="minorHAnsi" w:hAnsiTheme="minorHAnsi" w:cstheme="minorHAnsi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z w:val="18"/>
          <w:szCs w:val="18"/>
        </w:rPr>
        <w:t>–</w:t>
      </w:r>
      <w:r w:rsidRPr="00B25001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>v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>il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B25001">
        <w:rPr>
          <w:rFonts w:asciiTheme="minorHAnsi" w:hAnsiTheme="minorHAnsi" w:cstheme="minorHAnsi"/>
          <w:spacing w:val="11"/>
          <w:sz w:val="18"/>
          <w:szCs w:val="18"/>
        </w:rPr>
        <w:t>b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>l</w:t>
      </w:r>
      <w:r w:rsidRPr="00B25001">
        <w:rPr>
          <w:rFonts w:asciiTheme="minorHAnsi" w:hAnsiTheme="minorHAnsi" w:cstheme="minorHAnsi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11"/>
          <w:sz w:val="18"/>
          <w:szCs w:val="18"/>
        </w:rPr>
        <w:t>o</w:t>
      </w:r>
      <w:r w:rsidRPr="00B25001">
        <w:rPr>
          <w:rFonts w:asciiTheme="minorHAnsi" w:hAnsiTheme="minorHAnsi" w:cstheme="minorHAnsi"/>
          <w:sz w:val="18"/>
          <w:szCs w:val="18"/>
        </w:rPr>
        <w:t>n</w:t>
      </w:r>
      <w:r w:rsidRPr="00B25001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>r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11"/>
          <w:sz w:val="18"/>
          <w:szCs w:val="18"/>
        </w:rPr>
        <w:t>q</w:t>
      </w:r>
      <w:r w:rsidRPr="00B25001">
        <w:rPr>
          <w:rFonts w:asciiTheme="minorHAnsi" w:hAnsiTheme="minorHAnsi" w:cstheme="minorHAnsi"/>
          <w:spacing w:val="8"/>
          <w:sz w:val="18"/>
          <w:szCs w:val="18"/>
        </w:rPr>
        <w:t>u</w:t>
      </w:r>
      <w:r w:rsidRPr="00B25001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B25001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B25001">
        <w:rPr>
          <w:rFonts w:asciiTheme="minorHAnsi" w:hAnsiTheme="minorHAnsi" w:cstheme="minorHAnsi"/>
          <w:spacing w:val="11"/>
          <w:sz w:val="18"/>
          <w:szCs w:val="18"/>
        </w:rPr>
        <w:t>t</w:t>
      </w:r>
      <w:r w:rsidRPr="00B25001">
        <w:rPr>
          <w:rFonts w:asciiTheme="minorHAnsi" w:hAnsiTheme="minorHAnsi" w:cstheme="minorHAnsi"/>
          <w:sz w:val="18"/>
          <w:szCs w:val="18"/>
        </w:rPr>
        <w:t>.</w:t>
      </w:r>
    </w:p>
    <w:p w14:paraId="081181FC" w14:textId="040737B9" w:rsidR="007B6A63" w:rsidRPr="00B25001" w:rsidRDefault="007B6A63">
      <w:pPr>
        <w:ind w:left="115" w:right="81"/>
        <w:rPr>
          <w:rFonts w:asciiTheme="minorHAnsi" w:hAnsiTheme="minorHAnsi" w:cstheme="minorHAnsi"/>
          <w:sz w:val="18"/>
          <w:szCs w:val="18"/>
        </w:rPr>
      </w:pPr>
    </w:p>
    <w:sectPr w:rsidR="007B6A63" w:rsidRPr="00B25001">
      <w:pgSz w:w="11920" w:h="16840"/>
      <w:pgMar w:top="1320" w:right="11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F0EAD"/>
    <w:multiLevelType w:val="multilevel"/>
    <w:tmpl w:val="5C0C9C0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A63"/>
    <w:rsid w:val="007B6A63"/>
    <w:rsid w:val="00B2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0EB50"/>
  <w15:docId w15:val="{2D62B91F-F894-4951-ABD1-825984171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2500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50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laud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2021-03-30T15:38:00Z</dcterms:created>
  <dcterms:modified xsi:type="dcterms:W3CDTF">2021-03-30T15:46:00Z</dcterms:modified>
</cp:coreProperties>
</file>